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6B54B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95C4FA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B296A4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49FA07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09C052" w14:textId="77777777" w:rsidR="00C7146D" w:rsidRPr="0064038B" w:rsidRDefault="00C7146D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E240B91" w14:textId="77777777" w:rsidR="00C7146D" w:rsidRPr="0064038B" w:rsidRDefault="00D97122">
      <w:pPr>
        <w:spacing w:before="12"/>
        <w:ind w:right="316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64038B">
        <w:rPr>
          <w:rFonts w:asciiTheme="minorHAnsi" w:eastAsia="Calibri" w:hAnsiTheme="minorHAnsi" w:cstheme="minorHAnsi"/>
          <w:spacing w:val="1"/>
          <w:sz w:val="22"/>
          <w:szCs w:val="22"/>
          <w:u w:color="0000FF"/>
        </w:rPr>
        <w:t>P</w:t>
      </w:r>
      <w:r w:rsidRPr="0064038B">
        <w:rPr>
          <w:rFonts w:asciiTheme="minorHAnsi" w:eastAsia="Calibri" w:hAnsiTheme="minorHAnsi" w:cstheme="minorHAnsi"/>
          <w:sz w:val="22"/>
          <w:szCs w:val="22"/>
          <w:u w:color="0000FF"/>
        </w:rPr>
        <w:t>a</w:t>
      </w:r>
      <w:r w:rsidRPr="0064038B">
        <w:rPr>
          <w:rFonts w:asciiTheme="minorHAnsi" w:eastAsia="Calibri" w:hAnsiTheme="minorHAnsi" w:cstheme="minorHAnsi"/>
          <w:spacing w:val="-1"/>
          <w:sz w:val="22"/>
          <w:szCs w:val="22"/>
          <w:u w:color="0000FF"/>
        </w:rPr>
        <w:t>g</w:t>
      </w:r>
      <w:r w:rsidRPr="0064038B">
        <w:rPr>
          <w:rFonts w:asciiTheme="minorHAnsi" w:eastAsia="Calibri" w:hAnsiTheme="minorHAnsi" w:cstheme="minorHAnsi"/>
          <w:sz w:val="22"/>
          <w:szCs w:val="22"/>
          <w:u w:color="0000FF"/>
        </w:rPr>
        <w:t>e</w:t>
      </w:r>
      <w:r w:rsidRPr="0064038B">
        <w:rPr>
          <w:rFonts w:asciiTheme="minorHAnsi" w:eastAsia="Calibri" w:hAnsiTheme="minorHAnsi" w:cstheme="minorHAnsi"/>
          <w:spacing w:val="-1"/>
          <w:sz w:val="22"/>
          <w:szCs w:val="22"/>
          <w:u w:color="0000FF"/>
        </w:rPr>
        <w:t xml:space="preserve"> </w:t>
      </w:r>
      <w:r w:rsidRPr="0064038B">
        <w:rPr>
          <w:rFonts w:asciiTheme="minorHAnsi" w:eastAsia="Calibri" w:hAnsiTheme="minorHAnsi" w:cstheme="minorHAnsi"/>
          <w:sz w:val="22"/>
          <w:szCs w:val="22"/>
          <w:u w:color="0000FF"/>
        </w:rPr>
        <w:t>2</w:t>
      </w:r>
    </w:p>
    <w:p w14:paraId="67DC843A" w14:textId="77777777" w:rsidR="00C7146D" w:rsidRPr="0064038B" w:rsidRDefault="00C7146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11C99B03" w14:textId="77777777" w:rsidR="00C7146D" w:rsidRPr="0064038B" w:rsidRDefault="00D97122">
      <w:pPr>
        <w:spacing w:before="37"/>
        <w:ind w:left="2729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z w:val="22"/>
          <w:szCs w:val="22"/>
        </w:rPr>
        <w:t>Cur</w:t>
      </w:r>
      <w:r w:rsidRPr="0064038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nt:</w:t>
      </w:r>
    </w:p>
    <w:p w14:paraId="7E4C71D1" w14:textId="77777777" w:rsidR="00C7146D" w:rsidRPr="0064038B" w:rsidRDefault="00D97122">
      <w:pPr>
        <w:spacing w:before="4"/>
        <w:ind w:left="2729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hAnsiTheme="minorHAnsi" w:cstheme="minorHAnsi"/>
          <w:sz w:val="22"/>
          <w:szCs w:val="22"/>
        </w:rPr>
        <w:pict w14:anchorId="7E5CE07E"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142.45pt;margin-top:.75pt;width:27pt;height:68.9pt;z-index:-251666432;mso-position-horizontal-relative:page" filled="f" stroked="f">
            <v:textbox style="layout-flow:vertical;mso-layout-flow-alt:bottom-to-top" inset="0,0,0,0">
              <w:txbxContent>
                <w:p w14:paraId="19A62094" w14:textId="77777777" w:rsidR="00C7146D" w:rsidRDefault="00D97122">
                  <w:pPr>
                    <w:spacing w:line="200" w:lineRule="exact"/>
                    <w:ind w:left="-14" w:right="-14"/>
                    <w:jc w:val="center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spacing w:val="-3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X</w:t>
                  </w:r>
                  <w:r>
                    <w:rPr>
                      <w:rFonts w:ascii="Arial" w:eastAsia="Arial" w:hAnsi="Arial" w:cs="Arial"/>
                      <w:b/>
                      <w:spacing w:val="-3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P</w:t>
                  </w:r>
                  <w:r>
                    <w:rPr>
                      <w:rFonts w:ascii="Arial" w:eastAsia="Arial" w:hAnsi="Arial" w:cs="Arial"/>
                      <w:b/>
                      <w:spacing w:val="-3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spacing w:val="-28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Arial" w:hAnsi="Arial" w:cs="Arial"/>
                      <w:b/>
                      <w:spacing w:val="-3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b/>
                      <w:spacing w:val="-3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spacing w:val="-28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spacing w:val="-3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C</w:t>
                  </w:r>
                  <w:r>
                    <w:rPr>
                      <w:rFonts w:ascii="Arial" w:eastAsia="Arial" w:hAnsi="Arial" w:cs="Arial"/>
                      <w:b/>
                      <w:spacing w:val="-29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E</w:t>
                  </w:r>
                </w:p>
                <w:p w14:paraId="153C9B2B" w14:textId="77777777" w:rsidR="00C7146D" w:rsidRDefault="00C7146D">
                  <w:pPr>
                    <w:spacing w:before="3" w:line="100" w:lineRule="exact"/>
                    <w:rPr>
                      <w:sz w:val="11"/>
                      <w:szCs w:val="11"/>
                    </w:rPr>
                  </w:pPr>
                </w:p>
                <w:p w14:paraId="51198C73" w14:textId="77777777" w:rsidR="00C7146D" w:rsidRDefault="00D97122">
                  <w:pPr>
                    <w:ind w:left="135" w:right="136"/>
                    <w:jc w:val="center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pacing w:val="39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6</w:t>
                  </w:r>
                  <w:r>
                    <w:rPr>
                      <w:rFonts w:ascii="Arial" w:eastAsia="Arial" w:hAnsi="Arial" w:cs="Arial"/>
                      <w:b/>
                      <w:spacing w:val="4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y</w:t>
                  </w:r>
                  <w:r>
                    <w:rPr>
                      <w:rFonts w:ascii="Arial" w:eastAsia="Arial" w:hAnsi="Arial" w:cs="Arial"/>
                      <w:b/>
                      <w:spacing w:val="-3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spacing w:val="-3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b/>
                      <w:spacing w:val="-3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Arial" w:hAnsi="Arial" w:cs="Arial"/>
                      <w:b/>
                      <w:spacing w:val="-3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="Arial" w:hAnsi="Arial" w:cs="Arial"/>
                      <w:b/>
                      <w:spacing w:val="4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]</w:t>
                  </w:r>
                </w:p>
              </w:txbxContent>
            </v:textbox>
            <w10:wrap anchorx="page"/>
          </v:shape>
        </w:pic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Pr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r              </w:t>
      </w:r>
      <w:r w:rsidRPr="0064038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Fr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eel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nc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</w:p>
    <w:p w14:paraId="55B753D0" w14:textId="77777777" w:rsidR="00C7146D" w:rsidRPr="0064038B" w:rsidRDefault="00C7146D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75173A2F" w14:textId="77777777" w:rsidR="00C7146D" w:rsidRPr="0064038B" w:rsidRDefault="00D97122">
      <w:pPr>
        <w:ind w:left="2729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spacing w:val="1"/>
          <w:sz w:val="22"/>
          <w:szCs w:val="22"/>
        </w:rPr>
        <w:t>as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t:</w:t>
      </w:r>
    </w:p>
    <w:p w14:paraId="1720254C" w14:textId="77777777" w:rsidR="00C7146D" w:rsidRPr="0064038B" w:rsidRDefault="00D97122">
      <w:pPr>
        <w:spacing w:before="6"/>
        <w:ind w:left="2729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sz w:val="22"/>
          <w:szCs w:val="22"/>
        </w:rPr>
        <w:t>Sr.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64038B">
        <w:rPr>
          <w:rFonts w:asciiTheme="minorHAnsi" w:eastAsia="Arial" w:hAnsiTheme="minorHAnsi" w:cstheme="minorHAnsi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mme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r        </w:t>
      </w:r>
      <w:r w:rsidRPr="0064038B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obil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Ind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(P)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di</w:t>
      </w:r>
      <w:r w:rsidRPr="0064038B">
        <w:rPr>
          <w:rFonts w:asciiTheme="minorHAnsi" w:eastAsia="Arial" w:hAnsiTheme="minorHAnsi" w:cstheme="minorHAnsi"/>
          <w:sz w:val="22"/>
          <w:szCs w:val="22"/>
        </w:rPr>
        <w:t>a</w:t>
      </w:r>
    </w:p>
    <w:p w14:paraId="474390C7" w14:textId="77777777" w:rsidR="00C7146D" w:rsidRPr="0064038B" w:rsidRDefault="00D97122">
      <w:pPr>
        <w:spacing w:line="200" w:lineRule="exact"/>
        <w:ind w:left="2729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Pr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r              </w:t>
      </w:r>
      <w:r w:rsidRPr="0064038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ame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has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lu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(P)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64038B">
        <w:rPr>
          <w:rFonts w:asciiTheme="minorHAnsi" w:eastAsia="Arial" w:hAnsiTheme="minorHAnsi" w:cstheme="minorHAnsi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di</w:t>
      </w:r>
      <w:r w:rsidRPr="0064038B">
        <w:rPr>
          <w:rFonts w:asciiTheme="minorHAnsi" w:eastAsia="Arial" w:hAnsiTheme="minorHAnsi" w:cstheme="minorHAnsi"/>
          <w:sz w:val="22"/>
          <w:szCs w:val="22"/>
        </w:rPr>
        <w:t>a</w:t>
      </w:r>
    </w:p>
    <w:p w14:paraId="0615F6AB" w14:textId="77777777" w:rsidR="00C7146D" w:rsidRPr="0064038B" w:rsidRDefault="00D97122">
      <w:pPr>
        <w:spacing w:line="200" w:lineRule="exact"/>
        <w:ind w:left="2729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Pr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r              </w:t>
      </w:r>
      <w:r w:rsidRPr="0064038B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amel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ft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re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(P)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64038B">
        <w:rPr>
          <w:rFonts w:asciiTheme="minorHAnsi" w:eastAsia="Arial" w:hAnsiTheme="minorHAnsi" w:cstheme="minorHAnsi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ndi</w:t>
      </w:r>
      <w:r w:rsidRPr="0064038B">
        <w:rPr>
          <w:rFonts w:asciiTheme="minorHAnsi" w:eastAsia="Arial" w:hAnsiTheme="minorHAnsi" w:cstheme="minorHAnsi"/>
          <w:sz w:val="22"/>
          <w:szCs w:val="22"/>
        </w:rPr>
        <w:t>a</w:t>
      </w:r>
    </w:p>
    <w:p w14:paraId="13A49F78" w14:textId="77777777" w:rsidR="00C7146D" w:rsidRPr="0064038B" w:rsidRDefault="00D97122">
      <w:pPr>
        <w:spacing w:line="200" w:lineRule="exact"/>
        <w:ind w:left="2729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position w:val="-1"/>
          <w:sz w:val="22"/>
          <w:szCs w:val="22"/>
        </w:rPr>
        <w:t>Sr.</w:t>
      </w:r>
      <w:r w:rsidRPr="0064038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position w:val="-1"/>
          <w:sz w:val="22"/>
          <w:szCs w:val="22"/>
        </w:rPr>
        <w:t>re</w:t>
      </w:r>
      <w:r w:rsidRPr="0064038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ng</w:t>
      </w:r>
      <w:r w:rsidRPr="0064038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nee</w:t>
      </w:r>
      <w:r w:rsidRPr="0064038B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          </w:t>
      </w:r>
      <w:r w:rsidRPr="0064038B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z</w:t>
      </w:r>
      <w:r w:rsidRPr="0064038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ile</w:t>
      </w:r>
      <w:r w:rsidRPr="0064038B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ech</w:t>
      </w:r>
      <w:r w:rsidRPr="0064038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ol</w:t>
      </w:r>
      <w:r w:rsidRPr="0064038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gi</w:t>
      </w:r>
      <w:r w:rsidRPr="0064038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position w:val="-1"/>
          <w:sz w:val="22"/>
          <w:szCs w:val="22"/>
        </w:rPr>
        <w:t>(P)</w:t>
      </w:r>
      <w:r w:rsidRPr="0064038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hme</w:t>
      </w:r>
      <w:r w:rsidRPr="0064038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ab</w:t>
      </w:r>
      <w:r w:rsidRPr="0064038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di</w:t>
      </w:r>
      <w:r w:rsidRPr="0064038B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</w:p>
    <w:p w14:paraId="2D866B8D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D8D977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1B6A85" w14:textId="77777777" w:rsidR="00C7146D" w:rsidRPr="0064038B" w:rsidRDefault="00C7146D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  <w:sectPr w:rsidR="00C7146D" w:rsidRPr="0064038B">
          <w:headerReference w:type="default" r:id="rId7"/>
          <w:pgSz w:w="11920" w:h="16840"/>
          <w:pgMar w:top="980" w:right="1000" w:bottom="280" w:left="980" w:header="761" w:footer="0" w:gutter="0"/>
          <w:cols w:space="720"/>
        </w:sectPr>
      </w:pPr>
    </w:p>
    <w:p w14:paraId="00D24451" w14:textId="77777777" w:rsidR="00C7146D" w:rsidRPr="0064038B" w:rsidRDefault="00C7146D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1D937C4B" w14:textId="77777777" w:rsidR="00C7146D" w:rsidRPr="0064038B" w:rsidRDefault="00D97122">
      <w:pPr>
        <w:ind w:left="1419" w:right="40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w w:val="99"/>
          <w:sz w:val="22"/>
          <w:szCs w:val="22"/>
        </w:rPr>
        <w:t>KILLS</w:t>
      </w:r>
    </w:p>
    <w:p w14:paraId="3E140ACF" w14:textId="77777777" w:rsidR="00C7146D" w:rsidRPr="0064038B" w:rsidRDefault="00C7146D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21EF8A12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908EAE" w14:textId="77777777" w:rsidR="00C7146D" w:rsidRPr="0064038B" w:rsidRDefault="00D97122">
      <w:pPr>
        <w:spacing w:line="252" w:lineRule="auto"/>
        <w:ind w:left="1023" w:right="-1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sz w:val="22"/>
          <w:szCs w:val="22"/>
        </w:rPr>
        <w:t>C++,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64038B">
        <w:rPr>
          <w:rFonts w:asciiTheme="minorHAnsi" w:eastAsia="Arial" w:hAnsiTheme="minorHAnsi" w:cstheme="minorHAnsi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z w:val="22"/>
          <w:szCs w:val="22"/>
        </w:rPr>
        <w:t>t, Co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2d</w:t>
      </w:r>
      <w:r w:rsidRPr="0064038B">
        <w:rPr>
          <w:rFonts w:asciiTheme="minorHAnsi" w:eastAsia="Arial" w:hAnsiTheme="minorHAnsi" w:cstheme="minorHAnsi"/>
          <w:sz w:val="22"/>
          <w:szCs w:val="22"/>
        </w:rPr>
        <w:t>-</w:t>
      </w:r>
      <w:r w:rsidRPr="0064038B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B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64038B">
        <w:rPr>
          <w:rFonts w:asciiTheme="minorHAnsi" w:eastAsia="Arial" w:hAnsiTheme="minorHAnsi" w:cstheme="minorHAnsi"/>
          <w:sz w:val="22"/>
          <w:szCs w:val="22"/>
        </w:rPr>
        <w:t>-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2d </w:t>
      </w:r>
      <w:r w:rsidRPr="0064038B">
        <w:rPr>
          <w:rFonts w:asciiTheme="minorHAnsi" w:eastAsia="Arial" w:hAnsiTheme="minorHAnsi" w:cstheme="minorHAnsi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64038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OO</w:t>
      </w:r>
      <w:r w:rsidRPr="0064038B">
        <w:rPr>
          <w:rFonts w:asciiTheme="minorHAnsi" w:eastAsia="Arial" w:hAnsiTheme="minorHAnsi" w:cstheme="minorHAnsi"/>
          <w:sz w:val="22"/>
          <w:szCs w:val="22"/>
        </w:rPr>
        <w:t>P,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De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sig</w:t>
      </w:r>
      <w:r w:rsidRPr="0064038B">
        <w:rPr>
          <w:rFonts w:asciiTheme="minorHAnsi" w:eastAsia="Arial" w:hAnsiTheme="minorHAnsi" w:cstheme="minorHAnsi"/>
          <w:sz w:val="22"/>
          <w:szCs w:val="22"/>
        </w:rPr>
        <w:t>n P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64038B">
        <w:rPr>
          <w:rFonts w:asciiTheme="minorHAnsi" w:eastAsia="Arial" w:hAnsiTheme="minorHAnsi" w:cstheme="minorHAnsi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z w:val="22"/>
          <w:szCs w:val="22"/>
        </w:rPr>
        <w:t>, Co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z w:val="22"/>
          <w:szCs w:val="22"/>
        </w:rPr>
        <w:t>o</w:t>
      </w:r>
    </w:p>
    <w:p w14:paraId="2DBEA79E" w14:textId="77777777" w:rsidR="00C7146D" w:rsidRPr="0064038B" w:rsidRDefault="00D97122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  <w:r w:rsidRPr="0064038B">
        <w:rPr>
          <w:rFonts w:asciiTheme="minorHAnsi" w:hAnsiTheme="minorHAnsi" w:cstheme="minorHAnsi"/>
          <w:sz w:val="22"/>
          <w:szCs w:val="22"/>
        </w:rPr>
        <w:br w:type="column"/>
      </w:r>
    </w:p>
    <w:p w14:paraId="06311C5D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19C599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BE3FB1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9E6395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5F35C1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9DF2CC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78531B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18E1DD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9DB7D2" w14:textId="77777777" w:rsidR="00C7146D" w:rsidRPr="0064038B" w:rsidRDefault="00D97122">
      <w:pPr>
        <w:ind w:left="667" w:right="68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RDIK D</w:t>
      </w:r>
      <w:r w:rsidRPr="0064038B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BAL</w:t>
      </w:r>
    </w:p>
    <w:p w14:paraId="6EA1D9A3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274710" w14:textId="77777777" w:rsidR="00C7146D" w:rsidRPr="0064038B" w:rsidRDefault="00C7146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7DE0C99" w14:textId="77777777" w:rsidR="00C7146D" w:rsidRPr="0064038B" w:rsidRDefault="00D97122">
      <w:pPr>
        <w:spacing w:line="367" w:lineRule="auto"/>
        <w:ind w:left="-17" w:right="-1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ame</w:t>
      </w:r>
      <w:r w:rsidRPr="0064038B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og</w:t>
      </w:r>
      <w:r w:rsidRPr="0064038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mer</w:t>
      </w:r>
      <w:r w:rsidRPr="0064038B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2"/>
          <w:sz w:val="22"/>
          <w:szCs w:val="22"/>
        </w:rPr>
        <w:t>[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obi</w:t>
      </w:r>
      <w:r w:rsidRPr="0064038B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64038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b/>
          <w:w w:val="99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b</w:t>
      </w:r>
      <w:r w:rsidRPr="0064038B">
        <w:rPr>
          <w:rFonts w:asciiTheme="minorHAnsi" w:eastAsia="Arial" w:hAnsiTheme="minorHAnsi" w:cstheme="minorHAnsi"/>
          <w:b/>
          <w:w w:val="99"/>
          <w:sz w:val="22"/>
          <w:szCs w:val="22"/>
        </w:rPr>
        <w:t xml:space="preserve">] </w:t>
      </w:r>
      <w:hyperlink r:id="rId8">
        <w:r w:rsidRPr="0064038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w w:val="99"/>
            <w:sz w:val="22"/>
            <w:szCs w:val="22"/>
            <w:u w:color="0000FF"/>
          </w:rPr>
          <w:t>n</w:t>
        </w:r>
        <w:r w:rsidRPr="0064038B">
          <w:rPr>
            <w:rFonts w:asciiTheme="minorHAnsi" w:eastAsia="Arial" w:hAnsiTheme="minorHAnsi" w:cstheme="minorHAnsi"/>
            <w:spacing w:val="2"/>
            <w:w w:val="99"/>
            <w:sz w:val="22"/>
            <w:szCs w:val="22"/>
            <w:u w:color="0000FF"/>
          </w:rPr>
          <w:t>f</w:t>
        </w:r>
        <w:r w:rsidRPr="0064038B">
          <w:rPr>
            <w:rFonts w:asciiTheme="minorHAnsi" w:eastAsia="Arial" w:hAnsiTheme="minorHAnsi" w:cstheme="minorHAnsi"/>
            <w:w w:val="99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  <w:u w:color="0000FF"/>
          </w:rPr>
          <w:t>@</w:t>
        </w:r>
        <w:r w:rsidRPr="0064038B">
          <w:rPr>
            <w:rFonts w:asciiTheme="minorHAnsi" w:eastAsia="Arial" w:hAnsiTheme="minorHAnsi" w:cstheme="minorHAnsi"/>
            <w:spacing w:val="2"/>
            <w:w w:val="99"/>
            <w:sz w:val="22"/>
            <w:szCs w:val="22"/>
            <w:u w:color="0000FF"/>
          </w:rPr>
          <w:t>h</w:t>
        </w:r>
        <w:r w:rsidRPr="0064038B">
          <w:rPr>
            <w:rFonts w:asciiTheme="minorHAnsi" w:eastAsia="Arial" w:hAnsiTheme="minorHAnsi" w:cstheme="minorHAnsi"/>
            <w:w w:val="99"/>
            <w:sz w:val="22"/>
            <w:szCs w:val="22"/>
            <w:u w:color="0000FF"/>
          </w:rPr>
          <w:t>ard</w:t>
        </w:r>
        <w:r w:rsidRPr="0064038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spacing w:val="3"/>
            <w:w w:val="99"/>
            <w:sz w:val="22"/>
            <w:szCs w:val="22"/>
            <w:u w:color="0000FF"/>
          </w:rPr>
          <w:t>k</w:t>
        </w:r>
        <w:r w:rsidRPr="0064038B">
          <w:rPr>
            <w:rFonts w:asciiTheme="minorHAnsi" w:eastAsia="Arial" w:hAnsiTheme="minorHAnsi" w:cstheme="minorHAnsi"/>
            <w:w w:val="99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  <w:u w:color="0000FF"/>
          </w:rPr>
          <w:t>u</w:t>
        </w:r>
        <w:r w:rsidRPr="0064038B">
          <w:rPr>
            <w:rFonts w:asciiTheme="minorHAnsi" w:eastAsia="Arial" w:hAnsiTheme="minorHAnsi" w:cstheme="minorHAnsi"/>
            <w:w w:val="99"/>
            <w:sz w:val="22"/>
            <w:szCs w:val="22"/>
            <w:u w:color="0000FF"/>
          </w:rPr>
          <w:t>b</w:t>
        </w:r>
        <w:r w:rsidRPr="0064038B">
          <w:rPr>
            <w:rFonts w:asciiTheme="minorHAnsi" w:eastAsia="Arial" w:hAnsiTheme="minorHAnsi" w:cstheme="minorHAnsi"/>
            <w:spacing w:val="1"/>
            <w:w w:val="99"/>
            <w:sz w:val="22"/>
            <w:szCs w:val="22"/>
            <w:u w:color="0000FF"/>
          </w:rPr>
          <w:t>a</w:t>
        </w:r>
        <w:r w:rsidRPr="0064038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  <w:u w:color="0000FF"/>
          </w:rPr>
          <w:t>l</w:t>
        </w:r>
        <w:r w:rsidRPr="0064038B">
          <w:rPr>
            <w:rFonts w:asciiTheme="minorHAnsi" w:eastAsia="Arial" w:hAnsiTheme="minorHAnsi" w:cstheme="minorHAnsi"/>
            <w:w w:val="99"/>
            <w:sz w:val="22"/>
            <w:szCs w:val="22"/>
            <w:u w:color="0000FF"/>
          </w:rPr>
          <w:t>.</w:t>
        </w:r>
        <w:r w:rsidRPr="0064038B">
          <w:rPr>
            <w:rFonts w:asciiTheme="minorHAnsi" w:eastAsia="Arial" w:hAnsiTheme="minorHAnsi" w:cstheme="minorHAnsi"/>
            <w:spacing w:val="1"/>
            <w:w w:val="99"/>
            <w:sz w:val="22"/>
            <w:szCs w:val="22"/>
            <w:u w:color="0000FF"/>
          </w:rPr>
          <w:t>c</w:t>
        </w:r>
        <w:r w:rsidRPr="0064038B">
          <w:rPr>
            <w:rFonts w:asciiTheme="minorHAnsi" w:eastAsia="Arial" w:hAnsiTheme="minorHAnsi" w:cstheme="minorHAnsi"/>
            <w:w w:val="99"/>
            <w:sz w:val="22"/>
            <w:szCs w:val="22"/>
            <w:u w:color="0000FF"/>
          </w:rPr>
          <w:t>om</w:t>
        </w:r>
      </w:hyperlink>
      <w:r w:rsidRPr="0064038B">
        <w:rPr>
          <w:rFonts w:asciiTheme="minorHAnsi" w:eastAsia="Arial" w:hAnsiTheme="minorHAnsi" w:cstheme="minorHAnsi"/>
          <w:w w:val="99"/>
          <w:sz w:val="22"/>
          <w:szCs w:val="22"/>
        </w:rPr>
        <w:t xml:space="preserve"> </w:t>
      </w:r>
      <w:hyperlink r:id="rId9">
        <w:r w:rsidRPr="0064038B">
          <w:rPr>
            <w:rFonts w:asciiTheme="minorHAnsi" w:eastAsia="Arial" w:hAnsiTheme="minorHAnsi" w:cstheme="minorHAnsi"/>
            <w:w w:val="99"/>
            <w:sz w:val="22"/>
            <w:szCs w:val="22"/>
            <w:u w:color="0000FF"/>
          </w:rPr>
          <w:t>www.ha</w:t>
        </w:r>
        <w:r w:rsidRPr="0064038B">
          <w:rPr>
            <w:rFonts w:asciiTheme="minorHAnsi" w:eastAsia="Arial" w:hAnsiTheme="minorHAnsi" w:cstheme="minorHAnsi"/>
            <w:spacing w:val="3"/>
            <w:w w:val="99"/>
            <w:sz w:val="22"/>
            <w:szCs w:val="22"/>
            <w:u w:color="0000FF"/>
          </w:rPr>
          <w:t>r</w:t>
        </w:r>
        <w:r w:rsidRPr="0064038B">
          <w:rPr>
            <w:rFonts w:asciiTheme="minorHAnsi" w:eastAsia="Arial" w:hAnsiTheme="minorHAnsi" w:cstheme="minorHAnsi"/>
            <w:w w:val="99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spacing w:val="3"/>
            <w:w w:val="99"/>
            <w:sz w:val="22"/>
            <w:szCs w:val="22"/>
            <w:u w:color="0000FF"/>
          </w:rPr>
          <w:t>k</w:t>
        </w:r>
        <w:r w:rsidRPr="0064038B">
          <w:rPr>
            <w:rFonts w:asciiTheme="minorHAnsi" w:eastAsia="Arial" w:hAnsiTheme="minorHAnsi" w:cstheme="minorHAnsi"/>
            <w:w w:val="99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  <w:u w:color="0000FF"/>
          </w:rPr>
          <w:t>u</w:t>
        </w:r>
        <w:r w:rsidRPr="0064038B">
          <w:rPr>
            <w:rFonts w:asciiTheme="minorHAnsi" w:eastAsia="Arial" w:hAnsiTheme="minorHAnsi" w:cstheme="minorHAnsi"/>
            <w:w w:val="99"/>
            <w:sz w:val="22"/>
            <w:szCs w:val="22"/>
            <w:u w:color="0000FF"/>
          </w:rPr>
          <w:t>b</w:t>
        </w:r>
        <w:r w:rsidRPr="0064038B">
          <w:rPr>
            <w:rFonts w:asciiTheme="minorHAnsi" w:eastAsia="Arial" w:hAnsiTheme="minorHAnsi" w:cstheme="minorHAnsi"/>
            <w:spacing w:val="1"/>
            <w:w w:val="99"/>
            <w:sz w:val="22"/>
            <w:szCs w:val="22"/>
            <w:u w:color="0000FF"/>
          </w:rPr>
          <w:t>a</w:t>
        </w:r>
        <w:r w:rsidRPr="0064038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  <w:u w:color="0000FF"/>
          </w:rPr>
          <w:t>l</w:t>
        </w:r>
        <w:r w:rsidRPr="0064038B">
          <w:rPr>
            <w:rFonts w:asciiTheme="minorHAnsi" w:eastAsia="Arial" w:hAnsiTheme="minorHAnsi" w:cstheme="minorHAnsi"/>
            <w:w w:val="99"/>
            <w:sz w:val="22"/>
            <w:szCs w:val="22"/>
            <w:u w:color="0000FF"/>
          </w:rPr>
          <w:t>.</w:t>
        </w:r>
        <w:r w:rsidRPr="0064038B">
          <w:rPr>
            <w:rFonts w:asciiTheme="minorHAnsi" w:eastAsia="Arial" w:hAnsiTheme="minorHAnsi" w:cstheme="minorHAnsi"/>
            <w:spacing w:val="1"/>
            <w:w w:val="99"/>
            <w:sz w:val="22"/>
            <w:szCs w:val="22"/>
            <w:u w:color="0000FF"/>
          </w:rPr>
          <w:t>c</w:t>
        </w:r>
        <w:r w:rsidRPr="0064038B">
          <w:rPr>
            <w:rFonts w:asciiTheme="minorHAnsi" w:eastAsia="Arial" w:hAnsiTheme="minorHAnsi" w:cstheme="minorHAnsi"/>
            <w:w w:val="99"/>
            <w:sz w:val="22"/>
            <w:szCs w:val="22"/>
            <w:u w:color="0000FF"/>
          </w:rPr>
          <w:t>om</w:t>
        </w:r>
      </w:hyperlink>
    </w:p>
    <w:p w14:paraId="2C9636FB" w14:textId="77777777" w:rsidR="00C7146D" w:rsidRPr="0064038B" w:rsidRDefault="00D97122">
      <w:pPr>
        <w:spacing w:before="2" w:line="220" w:lineRule="exact"/>
        <w:ind w:left="863" w:right="86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hAnsiTheme="minorHAnsi" w:cstheme="minorHAnsi"/>
          <w:sz w:val="22"/>
          <w:szCs w:val="22"/>
        </w:rPr>
        <w:pict w14:anchorId="4C1D5096">
          <v:group id="_x0000_s1068" style="position:absolute;left:0;text-align:left;margin-left:55.5pt;margin-top:119.25pt;width:481.3pt;height:614.75pt;z-index:-251668480;mso-position-horizontal-relative:page;mso-position-vertical-relative:page" coordorigin="1110,2385" coordsize="9626,12295">
            <v:shape id="_x0000_s1092" style="position:absolute;left:2470;top:2415;width:1995;height:2040" coordorigin="2470,2415" coordsize="1995,2040" path="m3467,2415r-81,3l3306,2428r-78,17l3152,2467r-73,28l3009,2529r-67,39l2878,2612r-60,49l2762,2714r-52,57l2662,2833r-43,65l2581,2966r-33,72l2521,3113r-22,77l2483,3270r-10,81l2470,3435r3,84l2483,3600r16,80l2521,3757r27,75l2581,3904r38,68l2662,4037r48,62l2762,4156r56,53l2878,4258r64,44l3009,4341r70,34l3152,4403r76,22l3306,4442r80,10l3467,4455r82,-3l3629,4442r78,-17l3783,4403r73,-28l3926,4341r67,-39l4057,4258r60,-49l4173,4156r52,-57l4273,4037r43,-65l4354,3904r33,-72l4414,3757r22,-77l4452,3600r10,-81l4465,3435r-3,-84l4452,3270r-16,-80l4414,3113r-27,-75l4354,2966r-38,-68l4273,2833r-48,-62l4173,2714r-56,-53l4057,2612r-64,-44l3926,2529r-70,-34l3783,2467r-76,-22l3629,2428r-80,-10l3467,2415xe" fillcolor="#7e7e7e" stroked="f">
              <v:path arrowok="t"/>
            </v:shape>
            <v:shape id="_x0000_s1091" style="position:absolute;left:2470;top:2415;width:1995;height:2040" coordorigin="2470,2415" coordsize="1995,2040" path="m3467,2415r-81,3l3306,2428r-78,17l3152,2467r-73,28l3009,2529r-67,39l2878,2612r-60,49l2762,2714r-52,57l2662,2833r-43,65l2581,2966r-33,72l2521,3113r-22,77l2483,3270r-10,81l2470,3435r3,84l2483,3600r16,80l2521,3757r27,75l2581,3904r38,68l2662,4037r48,62l2762,4156r56,53l2878,4258r64,44l3009,4341r70,34l3152,4403r76,22l3306,4442r80,10l3467,4455r82,-3l3629,4442r78,-17l3783,4403r73,-28l3926,4341r67,-39l4057,4258r60,-49l4173,4156r52,-57l4273,4037r43,-65l4354,3904r33,-72l4414,3757r22,-77l4452,3600r10,-81l4465,3435r-3,-84l4452,3270r-16,-80l4414,3113r-27,-75l4354,2966r-38,-68l4273,2833r-48,-62l4173,2714r-56,-53l4057,2612r-64,-44l3926,2529r-70,-34l3783,2467r-76,-22l3629,2428r-80,-10l3467,2415xe" filled="f" strokecolor="gray" strokeweight="3pt">
              <v:path arrowok="t"/>
            </v:shape>
            <v:shape id="_x0000_s1090" style="position:absolute;left:3535;top:2415;width:7171;height:2040" coordorigin="3535,2415" coordsize="7171,2040" path="m3535,4455r7171,l10706,2415r-7171,l3535,4455xe" stroked="f">
              <v:path arrowok="t"/>
            </v:shape>
            <v:shape id="_x0000_s1089" style="position:absolute;left:3535;top:2415;width:7171;height:2040" coordorigin="3535,2415" coordsize="7171,2040" path="m3535,4455r7171,l10706,2415r-7171,l3535,4455xe" filled="f" strokecolor="#7e7e7e" strokeweight="3pt">
              <v:path arrowok="t"/>
            </v:shape>
            <v:shape id="_x0000_s1088" style="position:absolute;left:5910;top:4455;width:0;height:1453" coordorigin="5910,4455" coordsize="0,1453" path="m5910,5908r,-1453e" filled="f" strokecolor="#7e7e7e" strokeweight="1pt">
              <v:stroke dashstyle="dash"/>
              <v:path arrowok="t"/>
            </v:shape>
            <v:shape id="_x0000_s1087" style="position:absolute;left:7785;top:4830;width:2400;height:2400" coordorigin="7785,4830" coordsize="2400,2400" path="m8985,4830r-98,4l8790,4846r-93,19l8606,4891r-88,33l8434,4964r-81,46l8276,5062r-72,57l8136,5181r-62,68l8017,5321r-52,77l7919,5479r-40,84l7846,5651r-26,91l7801,5835r-12,97l7785,6030r4,98l7801,6225r19,93l7846,6409r33,88l7919,6581r46,81l8017,6739r57,72l8136,6879r68,62l8276,6998r77,52l8434,7096r84,40l8606,7169r91,26l8790,7214r97,12l8985,7230r98,-4l9180,7214r93,-19l9364,7169r88,-33l9536,7096r81,-46l9694,6998r72,-57l9834,6879r62,-68l9953,6739r52,-77l10051,6581r40,-84l10124,6409r26,-91l10169,6225r12,-97l10185,6030r-4,-98l10169,5835r-19,-93l10124,5651r-33,-88l10051,5479r-46,-81l9953,5321r-57,-72l9834,5181r-68,-62l9694,5062r-77,-52l9536,4964r-84,-40l9364,4891r-91,-26l9180,4846r-97,-12l8985,4830xe" filled="f" strokecolor="#7e7e7e" strokeweight="3pt">
              <v:path arrowok="t"/>
            </v:shape>
            <v:shape id="_x0000_s1086" style="position:absolute;left:7662;top:6697;width:287;height:204" coordorigin="7662,6697" coordsize="287,204" path="m7662,6901r287,-204e" filled="f" strokecolor="#7e7e7e" strokeweight="1pt">
              <v:stroke dashstyle="dash"/>
              <v:path arrowok="t"/>
            </v:shape>
            <v:shape id="_x0000_s1085" style="position:absolute;left:3824;top:6697;width:306;height:204" coordorigin="3824,6697" coordsize="306,204" path="m3824,6697r306,204e" filled="f" strokecolor="#7e7e7e" strokeweight="1pt">
              <v:stroke dashstyle="dash"/>
              <v:path arrowok="t"/>
            </v:shape>
            <v:shape id="_x0000_s1084" style="position:absolute;left:4523;top:9696;width:193;height:286" coordorigin="4523,9696" coordsize="193,286" path="m4716,9696r-193,286e" filled="f" strokecolor="#7e7e7e" strokeweight="1pt">
              <v:stroke dashstyle="dash"/>
              <v:path arrowok="t"/>
            </v:shape>
            <v:shape id="_x0000_s1083" style="position:absolute;left:7109;top:9615;width:219;height:307" coordorigin="7109,9615" coordsize="219,307" path="m7109,9615r219,307e" filled="f" strokecolor="#7e7e7e" strokeweight="1pt">
              <v:stroke dashstyle="dash"/>
              <v:path arrowok="t"/>
            </v:shape>
            <v:shape id="_x0000_s1082" style="position:absolute;left:3824;top:5908;width:4125;height:4125" coordorigin="3824,5908" coordsize="4125,4125" path="m5887,5908r-170,7l5552,5935r-161,33l5235,6013r-151,57l4939,6138r-139,79l4668,6306r-124,98l4428,6512r-108,116l4222,6752r-89,132l4054,7023r-68,145l3929,7319r-45,156l3851,7636r-20,165l3824,7971r7,169l3851,8305r33,161l3929,8622r57,151l4054,8918r79,139l4222,9189r98,124l4428,9429r116,108l4668,9635r132,89l4939,9803r145,68l5235,9928r156,45l5552,10006r165,20l5887,10033r169,-7l6221,10006r161,-33l6538,9928r151,-57l6834,9803r139,-79l7105,9635r124,-98l7345,9429r108,-116l7551,9189r89,-132l7719,8918r68,-145l7844,8622r45,-156l7922,8305r20,-165l7949,7971r-7,-170l7922,7636r-33,-161l7844,7319r-57,-151l7719,7023r-79,-139l7551,6752r-98,-124l7345,6512,7229,6404r-124,-98l6973,6217r-139,-79l6689,6070r-151,-57l6382,5968r-161,-33l6056,5915r-169,-7xe" filled="f" strokecolor="#7e7e7e" strokeweight="4.5pt">
              <v:path arrowok="t"/>
            </v:shape>
            <v:shape id="_x0000_s1081" style="position:absolute;left:7328;top:12610;width:1995;height:2040" coordorigin="7328,12610" coordsize="1995,2040" path="m8325,12610r-81,3l8164,12623r-78,17l8010,12662r-73,28l7867,12724r-67,39l7736,12807r-60,49l7620,12909r-52,57l7520,13028r-43,65l7439,13161r-33,72l7379,13308r-22,77l7341,13465r-10,81l7328,13630r3,84l7341,13795r16,80l7379,13952r27,75l7439,14099r38,68l7520,14232r48,62l7620,14351r56,53l7736,14453r64,44l7867,14536r70,34l8010,14598r76,22l8164,14637r80,10l8325,14650r82,-3l8487,14637r78,-17l8641,14598r73,-28l8784,14536r67,-39l8915,14453r60,-49l9031,14351r52,-57l9131,14232r43,-65l9212,14099r33,-72l9272,13952r22,-77l9310,13795r10,-81l9323,13630r-3,-84l9310,13465r-16,-80l9272,13308r-27,-75l9212,13161r-38,-68l9131,13028r-48,-62l9031,12909r-56,-53l8915,12807r-64,-44l8784,12724r-70,-34l8641,12662r-76,-22l8487,12623r-80,-10l8325,12610xe" fillcolor="#7e7e7e" stroked="f">
              <v:path arrowok="t"/>
            </v:shape>
            <v:shape id="_x0000_s1080" style="position:absolute;left:7328;top:12610;width:1995;height:2040" coordorigin="7328,12610" coordsize="1995,2040" path="m8325,12610r-81,3l8164,12623r-78,17l8010,12662r-73,28l7867,12724r-67,39l7736,12807r-60,49l7620,12909r-52,57l7520,13028r-43,65l7439,13161r-33,72l7379,13308r-22,77l7341,13465r-10,81l7328,13630r3,84l7341,13795r16,80l7379,13952r27,75l7439,14099r38,68l7520,14232r48,62l7620,14351r56,53l7736,14453r64,44l7867,14536r70,34l8010,14598r76,22l8164,14637r80,10l8325,14650r82,-3l8487,14637r78,-17l8641,14598r73,-28l8784,14536r67,-39l8915,14453r60,-49l9031,14351r52,-57l9131,14232r43,-65l9212,14099r33,-72l9272,13952r22,-77l9310,13795r10,-81l9323,13630r-3,-84l9310,13465r-16,-80l9272,13308r-27,-75l9212,13161r-38,-68l9131,13028r-48,-62l9031,12909r-56,-53l8915,12807r-64,-44l8784,12724r-70,-34l8641,12662r-76,-22l8487,12623r-80,-10l8325,12610xe" filled="f" strokecolor="gray" strokeweight="3pt">
              <v:path arrowok="t"/>
            </v:shape>
            <v:shape id="_x0000_s1079" style="position:absolute;left:1140;top:12610;width:7171;height:2040" coordorigin="1140,12610" coordsize="7171,2040" path="m1140,14650r7171,l8311,12610r-7171,l1140,14650xe" stroked="f">
              <v:path arrowok="t"/>
            </v:shape>
            <v:shape id="_x0000_s1078" style="position:absolute;left:5910;top:10060;width:0;height:2550" coordorigin="5910,10060" coordsize="0,2550" path="m5910,10060r,2550e" filled="f" strokecolor="#7e7e7e" strokeweight="1pt">
              <v:stroke dashstyle="dash"/>
              <v:path arrowok="t"/>
            </v:shape>
            <v:shape id="_x0000_s1077" style="position:absolute;left:4581;top:7799;width:2603;height:0" coordorigin="4581,7799" coordsize="2603,0" path="m4581,7799r2603,e" filled="f" strokeweight="1pt">
              <v:path arrowok="t"/>
            </v:shape>
            <v:shape id="_x0000_s1076" style="position:absolute;left:8197;top:5439;width:1611;height:0" coordorigin="8197,5439" coordsize="1611,0" path="m8197,5439r1611,e" filled="f">
              <v:path arrowok="t"/>
            </v:shape>
            <v:shape id="_x0000_s1075" style="position:absolute;left:2081;top:5389;width:1454;height:7" coordorigin="2081,5389" coordsize="1454,7" path="m2081,5396r1454,-7e" filled="f">
              <v:path arrowok="t"/>
            </v:shape>
            <v:shape id="_x0000_s1074" style="position:absolute;left:2640;top:9760;width:2400;height:2400" coordorigin="2640,9760" coordsize="2400,2400" path="m3840,9760r-98,4l3645,9776r-93,19l3461,9821r-88,33l3289,9894r-81,46l3131,9992r-72,57l2991,10111r-62,68l2872,10251r-52,77l2774,10409r-40,84l2701,10581r-26,91l2656,10765r-12,97l2640,10960r4,98l2656,11155r19,93l2701,11339r33,88l2774,11511r46,81l2872,11669r57,72l2991,11809r68,62l3131,11928r77,52l3289,12026r84,40l3461,12099r91,26l3645,12144r97,12l3840,12160r98,-4l4035,12144r93,-19l4219,12099r88,-33l4391,12026r81,-46l4549,11928r72,-57l4689,11809r62,-68l4808,11669r52,-77l4906,11511r40,-84l4979,11339r26,-91l5024,11155r12,-97l5040,10960r-4,-98l5024,10765r-19,-93l4979,10581r-33,-88l4906,10409r-46,-81l4808,10251r-57,-72l4689,10111r-68,-62l4549,9992r-77,-52l4391,9894r-84,-40l4219,9821r-91,-26l4035,9776r-97,-12l3840,9760xe" filled="f" strokecolor="#7e7e7e" strokeweight="3pt">
              <v:path arrowok="t"/>
            </v:shape>
            <v:shape id="_x0000_s1073" style="position:absolute;left:6766;top:9772;width:2400;height:2400" coordorigin="6766,9772" coordsize="2400,2400" path="m7966,9772r-98,4l7771,9788r-93,19l7587,9833r-88,33l7415,9906r-81,46l7257,10004r-72,57l7117,10123r-62,68l6998,10263r-52,77l6900,10421r-40,84l6827,10593r-26,91l6782,10777r-12,97l6766,10972r4,98l6782,11167r19,93l6827,11351r33,88l6900,11523r46,81l6998,11681r57,72l7117,11821r68,62l7257,11940r77,52l7415,12038r84,40l7587,12111r91,26l7771,12156r97,12l7966,12172r98,-4l8161,12156r93,-19l8345,12111r88,-33l8517,12038r81,-46l8675,11940r72,-57l8815,11821r62,-68l8934,11681r52,-77l9032,11523r40,-84l9105,11351r26,-91l9150,11167r12,-97l9166,10972r-4,-98l9150,10777r-19,-93l9105,10593r-33,-88l9032,10421r-46,-81l8934,10263r-57,-72l8815,10123r-68,-62l8675,10004r-77,-52l8517,9906r-84,-40l8345,9833r-91,-26l8161,9788r-97,-12l7966,9772xe" filled="f" strokecolor="#7e7e7e" strokeweight="3pt">
              <v:path arrowok="t"/>
            </v:shape>
            <v:shape id="_x0000_s1072" style="position:absolute;left:3109;top:10452;width:1472;height:0" coordorigin="3109,10452" coordsize="1472,0" path="m3109,10452r1472,e" filled="f">
              <v:path arrowok="t"/>
            </v:shape>
            <v:shape id="_x0000_s1071" style="position:absolute;left:7255;top:10452;width:1432;height:0" coordorigin="7255,10452" coordsize="1432,0" path="m7255,10452r1432,e" filled="f">
              <v:path arrowok="t"/>
            </v:shape>
            <v:shape id="_x0000_s1070" style="position:absolute;left:9818;top:5060;width:593;height:0" coordorigin="9818,5060" coordsize="593,0" path="m9818,5060r593,e" filled="f" strokecolor="blue" strokeweight=".82pt">
              <v:path arrowok="t"/>
            </v:shape>
            <v:shape id="_x0000_s1069" style="position:absolute;left:1605;top:4830;width:2400;height:2400" coordorigin="1605,4830" coordsize="2400,2400" path="m2805,4830r-98,4l2610,4846r-93,19l2426,4891r-88,33l2254,4964r-81,46l2096,5062r-72,57l1956,5181r-62,68l1837,5321r-52,77l1739,5479r-40,84l1666,5651r-26,91l1621,5835r-12,97l1605,6030r4,98l1621,6225r19,93l1666,6409r33,88l1739,6581r46,81l1837,6739r57,72l1956,6879r68,62l2096,6998r77,52l2254,7096r84,40l2426,7169r91,26l2610,7214r97,12l2805,7230r98,-4l3000,7214r93,-19l3184,7169r88,-33l3356,7096r81,-46l3514,6998r72,-57l3654,6879r62,-68l3773,6739r52,-77l3871,6581r40,-84l3944,6409r26,-91l3989,6225r12,-97l4005,6030r-4,-98l3989,5835r-19,-93l3944,5651r-33,-88l3871,5479r-46,-81l3773,5321r-57,-72l3654,5181r-68,-62l3514,5062r-77,-52l3356,4964r-84,-40l3184,4891r-91,-26l3000,4846r-97,-12l2805,4830xe" filled="f" strokecolor="#7e7e7e" strokeweight="3pt">
              <v:path arrowok="t"/>
            </v:shape>
            <w10:wrap anchorx="page" anchory="page"/>
          </v:group>
        </w:pict>
      </w:r>
      <w:r w:rsidRPr="0064038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+</w:t>
      </w:r>
      <w:r w:rsidRPr="0064038B">
        <w:rPr>
          <w:rFonts w:asciiTheme="minorHAnsi" w:eastAsia="Arial" w:hAnsiTheme="minorHAnsi" w:cstheme="minorHAnsi"/>
          <w:position w:val="-1"/>
          <w:sz w:val="22"/>
          <w:szCs w:val="22"/>
        </w:rPr>
        <w:t>91</w:t>
      </w:r>
      <w:r w:rsidRPr="0064038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9</w:t>
      </w:r>
      <w:r w:rsidRPr="0064038B">
        <w:rPr>
          <w:rFonts w:asciiTheme="minorHAnsi" w:eastAsia="Arial" w:hAnsiTheme="minorHAnsi" w:cstheme="minorHAnsi"/>
          <w:spacing w:val="1"/>
          <w:w w:val="99"/>
          <w:position w:val="-1"/>
          <w:sz w:val="22"/>
          <w:szCs w:val="22"/>
        </w:rPr>
        <w:t>0</w:t>
      </w:r>
      <w:r w:rsidRPr="0064038B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9</w:t>
      </w:r>
      <w:r w:rsidRPr="0064038B">
        <w:rPr>
          <w:rFonts w:asciiTheme="minorHAnsi" w:eastAsia="Arial" w:hAnsiTheme="minorHAnsi" w:cstheme="minorHAnsi"/>
          <w:spacing w:val="-1"/>
          <w:w w:val="99"/>
          <w:position w:val="-1"/>
          <w:sz w:val="22"/>
          <w:szCs w:val="22"/>
        </w:rPr>
        <w:t>9</w:t>
      </w:r>
      <w:r w:rsidRPr="0064038B">
        <w:rPr>
          <w:rFonts w:asciiTheme="minorHAnsi" w:eastAsia="Arial" w:hAnsiTheme="minorHAnsi" w:cstheme="minorHAnsi"/>
          <w:spacing w:val="2"/>
          <w:w w:val="99"/>
          <w:position w:val="-1"/>
          <w:sz w:val="22"/>
          <w:szCs w:val="22"/>
        </w:rPr>
        <w:t>4</w:t>
      </w:r>
      <w:r w:rsidRPr="0064038B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1</w:t>
      </w:r>
      <w:r w:rsidRPr="0064038B">
        <w:rPr>
          <w:rFonts w:asciiTheme="minorHAnsi" w:eastAsia="Arial" w:hAnsiTheme="minorHAnsi" w:cstheme="minorHAnsi"/>
          <w:spacing w:val="-1"/>
          <w:w w:val="99"/>
          <w:position w:val="-1"/>
          <w:sz w:val="22"/>
          <w:szCs w:val="22"/>
        </w:rPr>
        <w:t>6</w:t>
      </w:r>
      <w:r w:rsidRPr="0064038B">
        <w:rPr>
          <w:rFonts w:asciiTheme="minorHAnsi" w:eastAsia="Arial" w:hAnsiTheme="minorHAnsi" w:cstheme="minorHAnsi"/>
          <w:spacing w:val="2"/>
          <w:w w:val="99"/>
          <w:position w:val="-1"/>
          <w:sz w:val="22"/>
          <w:szCs w:val="22"/>
        </w:rPr>
        <w:t>4</w:t>
      </w:r>
      <w:r w:rsidRPr="0064038B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53</w:t>
      </w:r>
    </w:p>
    <w:p w14:paraId="19C7F628" w14:textId="77777777" w:rsidR="00C7146D" w:rsidRPr="0064038B" w:rsidRDefault="00D97122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  <w:r w:rsidRPr="0064038B">
        <w:rPr>
          <w:rFonts w:asciiTheme="minorHAnsi" w:hAnsiTheme="minorHAnsi" w:cstheme="minorHAnsi"/>
          <w:sz w:val="22"/>
          <w:szCs w:val="22"/>
        </w:rPr>
        <w:br w:type="column"/>
      </w:r>
    </w:p>
    <w:p w14:paraId="273B0E23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9A11A2" w14:textId="77777777" w:rsidR="00C7146D" w:rsidRPr="0064038B" w:rsidRDefault="00D97122">
      <w:pPr>
        <w:ind w:left="-7" w:right="2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w w:val="99"/>
          <w:sz w:val="22"/>
          <w:szCs w:val="22"/>
        </w:rPr>
        <w:t>DU</w:t>
      </w:r>
      <w:r w:rsidRPr="0064038B">
        <w:rPr>
          <w:rFonts w:asciiTheme="minorHAnsi" w:eastAsia="Arial" w:hAnsiTheme="minorHAnsi" w:cstheme="minorHAnsi"/>
          <w:b/>
          <w:spacing w:val="5"/>
          <w:w w:val="99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-7"/>
          <w:w w:val="99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w w:val="99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w w:val="99"/>
          <w:sz w:val="22"/>
          <w:szCs w:val="22"/>
        </w:rPr>
        <w:t>N</w:t>
      </w:r>
    </w:p>
    <w:p w14:paraId="74A3412D" w14:textId="77777777" w:rsidR="00C7146D" w:rsidRPr="0064038B" w:rsidRDefault="00C7146D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36084692" w14:textId="77777777" w:rsidR="00C7146D" w:rsidRPr="0064038B" w:rsidRDefault="00D97122">
      <w:pPr>
        <w:ind w:left="-34" w:right="-3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z w:val="22"/>
          <w:szCs w:val="22"/>
        </w:rPr>
        <w:t>BE (Co</w:t>
      </w:r>
      <w:r w:rsidRPr="0064038B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r)</w:t>
      </w:r>
    </w:p>
    <w:p w14:paraId="7688262D" w14:textId="77777777" w:rsidR="00C7146D" w:rsidRPr="0064038B" w:rsidRDefault="00D97122">
      <w:pPr>
        <w:spacing w:before="8" w:line="200" w:lineRule="exact"/>
        <w:ind w:left="364" w:right="36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61</w:t>
      </w:r>
      <w:r w:rsidRPr="0064038B">
        <w:rPr>
          <w:rFonts w:asciiTheme="minorHAnsi" w:eastAsia="Arial" w:hAnsiTheme="minorHAnsi" w:cstheme="minorHAnsi"/>
          <w:sz w:val="22"/>
          <w:szCs w:val="22"/>
        </w:rPr>
        <w:t>.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64038B">
        <w:rPr>
          <w:rFonts w:asciiTheme="minorHAnsi" w:eastAsia="Arial" w:hAnsiTheme="minorHAnsi" w:cstheme="minorHAnsi"/>
          <w:sz w:val="22"/>
          <w:szCs w:val="22"/>
        </w:rPr>
        <w:t>% [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2008</w:t>
      </w:r>
      <w:r w:rsidRPr="0064038B">
        <w:rPr>
          <w:rFonts w:asciiTheme="minorHAnsi" w:eastAsia="Arial" w:hAnsiTheme="minorHAnsi" w:cstheme="minorHAnsi"/>
          <w:sz w:val="22"/>
          <w:szCs w:val="22"/>
        </w:rPr>
        <w:t>]</w:t>
      </w:r>
    </w:p>
    <w:p w14:paraId="602D9610" w14:textId="77777777" w:rsidR="00C7146D" w:rsidRPr="0064038B" w:rsidRDefault="00C7146D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4FE2DE9F" w14:textId="77777777" w:rsidR="00C7146D" w:rsidRPr="0064038B" w:rsidRDefault="00D97122">
      <w:pPr>
        <w:ind w:left="36" w:right="3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z w:val="22"/>
          <w:szCs w:val="22"/>
        </w:rPr>
        <w:t>Dip</w:t>
      </w:r>
      <w:r w:rsidRPr="0064038B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(CE)</w:t>
      </w:r>
    </w:p>
    <w:p w14:paraId="4D834870" w14:textId="77777777" w:rsidR="00C7146D" w:rsidRPr="0064038B" w:rsidRDefault="00D97122">
      <w:pPr>
        <w:spacing w:before="10" w:line="200" w:lineRule="exact"/>
        <w:ind w:left="364" w:right="36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76</w:t>
      </w:r>
      <w:r w:rsidRPr="0064038B">
        <w:rPr>
          <w:rFonts w:asciiTheme="minorHAnsi" w:eastAsia="Arial" w:hAnsiTheme="minorHAnsi" w:cstheme="minorHAnsi"/>
          <w:sz w:val="22"/>
          <w:szCs w:val="22"/>
        </w:rPr>
        <w:t>.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64038B">
        <w:rPr>
          <w:rFonts w:asciiTheme="minorHAnsi" w:eastAsia="Arial" w:hAnsiTheme="minorHAnsi" w:cstheme="minorHAnsi"/>
          <w:sz w:val="22"/>
          <w:szCs w:val="22"/>
        </w:rPr>
        <w:t>% [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2005</w:t>
      </w:r>
      <w:r w:rsidRPr="0064038B">
        <w:rPr>
          <w:rFonts w:asciiTheme="minorHAnsi" w:eastAsia="Arial" w:hAnsiTheme="minorHAnsi" w:cstheme="minorHAnsi"/>
          <w:sz w:val="22"/>
          <w:szCs w:val="22"/>
        </w:rPr>
        <w:t>]</w:t>
      </w:r>
    </w:p>
    <w:p w14:paraId="407EBFE3" w14:textId="77777777" w:rsidR="00C7146D" w:rsidRPr="0064038B" w:rsidRDefault="00D97122">
      <w:pPr>
        <w:spacing w:before="12"/>
        <w:rPr>
          <w:rFonts w:asciiTheme="minorHAnsi" w:eastAsia="Calibri" w:hAnsiTheme="minorHAnsi" w:cstheme="minorHAnsi"/>
          <w:sz w:val="22"/>
          <w:szCs w:val="22"/>
        </w:rPr>
        <w:sectPr w:rsidR="00C7146D" w:rsidRPr="0064038B">
          <w:type w:val="continuous"/>
          <w:pgSz w:w="11920" w:h="16840"/>
          <w:pgMar w:top="980" w:right="1000" w:bottom="280" w:left="980" w:header="720" w:footer="720" w:gutter="0"/>
          <w:cols w:num="4" w:space="720" w:equalWidth="0">
            <w:col w:w="2600" w:space="640"/>
            <w:col w:w="3301" w:space="826"/>
            <w:col w:w="1272" w:space="199"/>
            <w:col w:w="1102"/>
          </w:cols>
        </w:sectPr>
      </w:pPr>
      <w:r w:rsidRPr="0064038B">
        <w:rPr>
          <w:rFonts w:asciiTheme="minorHAnsi" w:hAnsiTheme="minorHAnsi" w:cstheme="minorHAnsi"/>
          <w:sz w:val="22"/>
          <w:szCs w:val="22"/>
        </w:rPr>
        <w:br w:type="column"/>
      </w:r>
      <w:r w:rsidRPr="006403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4038B">
        <w:rPr>
          <w:rFonts w:asciiTheme="minorHAnsi" w:eastAsia="Calibri" w:hAnsiTheme="minorHAnsi" w:cstheme="minorHAnsi"/>
          <w:sz w:val="22"/>
          <w:szCs w:val="22"/>
        </w:rPr>
        <w:t>a</w:t>
      </w:r>
      <w:r w:rsidRPr="006403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4038B">
        <w:rPr>
          <w:rFonts w:asciiTheme="minorHAnsi" w:eastAsia="Calibri" w:hAnsiTheme="minorHAnsi" w:cstheme="minorHAnsi"/>
          <w:sz w:val="22"/>
          <w:szCs w:val="22"/>
        </w:rPr>
        <w:t>e</w:t>
      </w:r>
      <w:r w:rsidRPr="006403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4038B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59944114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917F66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D12B72" w14:textId="77777777" w:rsidR="00C7146D" w:rsidRPr="0064038B" w:rsidRDefault="00C7146D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  <w:sectPr w:rsidR="00C7146D" w:rsidRPr="0064038B">
          <w:type w:val="continuous"/>
          <w:pgSz w:w="11920" w:h="16840"/>
          <w:pgMar w:top="980" w:right="1000" w:bottom="280" w:left="980" w:header="720" w:footer="720" w:gutter="0"/>
          <w:cols w:space="720"/>
        </w:sectPr>
      </w:pPr>
    </w:p>
    <w:p w14:paraId="5A7C8184" w14:textId="77777777" w:rsidR="00C7146D" w:rsidRPr="0064038B" w:rsidRDefault="00D97122">
      <w:pPr>
        <w:spacing w:before="48" w:line="220" w:lineRule="exact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IN</w:t>
      </w:r>
      <w:r w:rsidRPr="0064038B">
        <w:rPr>
          <w:rFonts w:asciiTheme="minorHAnsi" w:eastAsia="Arial" w:hAnsiTheme="minorHAnsi" w:cstheme="minorHAnsi"/>
          <w:b/>
          <w:spacing w:val="3"/>
          <w:w w:val="99"/>
          <w:position w:val="-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-1"/>
          <w:w w:val="99"/>
          <w:position w:val="-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-1"/>
          <w:w w:val="99"/>
          <w:position w:val="-1"/>
          <w:sz w:val="22"/>
          <w:szCs w:val="22"/>
        </w:rPr>
        <w:t>ES</w:t>
      </w:r>
      <w:r w:rsidRPr="0064038B">
        <w:rPr>
          <w:rFonts w:asciiTheme="minorHAnsi" w:eastAsia="Arial" w:hAnsiTheme="minorHAnsi" w:cstheme="minorHAnsi"/>
          <w:b/>
          <w:spacing w:val="3"/>
          <w:w w:val="99"/>
          <w:position w:val="-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S</w:t>
      </w:r>
    </w:p>
    <w:p w14:paraId="75817B44" w14:textId="77777777" w:rsidR="00C7146D" w:rsidRPr="0064038B" w:rsidRDefault="00D97122">
      <w:pPr>
        <w:spacing w:before="34"/>
        <w:rPr>
          <w:rFonts w:asciiTheme="minorHAnsi" w:eastAsia="Arial" w:hAnsiTheme="minorHAnsi" w:cstheme="minorHAnsi"/>
          <w:sz w:val="22"/>
          <w:szCs w:val="22"/>
        </w:rPr>
        <w:sectPr w:rsidR="00C7146D" w:rsidRPr="0064038B">
          <w:type w:val="continuous"/>
          <w:pgSz w:w="11920" w:h="16840"/>
          <w:pgMar w:top="980" w:right="1000" w:bottom="280" w:left="980" w:header="720" w:footer="720" w:gutter="0"/>
          <w:cols w:num="2" w:space="720" w:equalWidth="0">
            <w:col w:w="3405" w:space="3110"/>
            <w:col w:w="3425"/>
          </w:cols>
        </w:sectPr>
      </w:pPr>
      <w:r w:rsidRPr="0064038B">
        <w:rPr>
          <w:rFonts w:asciiTheme="minorHAnsi" w:hAnsiTheme="minorHAnsi" w:cstheme="minorHAnsi"/>
          <w:sz w:val="22"/>
          <w:szCs w:val="22"/>
        </w:rPr>
        <w:br w:type="column"/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BBI</w:t>
      </w:r>
      <w:r w:rsidRPr="0064038B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0362E980" w14:textId="77777777" w:rsidR="00C7146D" w:rsidRPr="0064038B" w:rsidRDefault="00C7146D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  <w:sectPr w:rsidR="00C7146D" w:rsidRPr="0064038B">
          <w:type w:val="continuous"/>
          <w:pgSz w:w="11920" w:h="16840"/>
          <w:pgMar w:top="980" w:right="1000" w:bottom="280" w:left="980" w:header="720" w:footer="720" w:gutter="0"/>
          <w:cols w:space="720"/>
        </w:sectPr>
      </w:pPr>
    </w:p>
    <w:p w14:paraId="04A4887A" w14:textId="77777777" w:rsidR="00C7146D" w:rsidRPr="0064038B" w:rsidRDefault="00D97122">
      <w:pPr>
        <w:spacing w:before="41" w:line="200" w:lineRule="exact"/>
        <w:ind w:left="2048" w:right="-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el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t, 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sig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</w:p>
    <w:p w14:paraId="371473E8" w14:textId="77777777" w:rsidR="00C7146D" w:rsidRPr="0064038B" w:rsidRDefault="00D97122">
      <w:pPr>
        <w:spacing w:line="200" w:lineRule="exact"/>
        <w:ind w:left="2013" w:right="-3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sz w:val="22"/>
          <w:szCs w:val="22"/>
        </w:rPr>
        <w:t>UI D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esi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hin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</w:p>
    <w:p w14:paraId="26AF5EFA" w14:textId="77777777" w:rsidR="00C7146D" w:rsidRPr="0064038B" w:rsidRDefault="00D97122">
      <w:pPr>
        <w:spacing w:before="2"/>
        <w:ind w:left="2345" w:right="29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sz w:val="22"/>
          <w:szCs w:val="22"/>
        </w:rPr>
        <w:t>Harry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64038B">
        <w:rPr>
          <w:rFonts w:asciiTheme="minorHAnsi" w:eastAsia="Arial" w:hAnsiTheme="minorHAnsi" w:cstheme="minorHAnsi"/>
          <w:sz w:val="22"/>
          <w:szCs w:val="22"/>
        </w:rPr>
        <w:t>r,</w:t>
      </w:r>
    </w:p>
    <w:p w14:paraId="30DB728A" w14:textId="77777777" w:rsidR="00C7146D" w:rsidRPr="0064038B" w:rsidRDefault="00D97122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  <w:r w:rsidRPr="0064038B">
        <w:rPr>
          <w:rFonts w:asciiTheme="minorHAnsi" w:hAnsiTheme="minorHAnsi" w:cstheme="minorHAnsi"/>
          <w:sz w:val="22"/>
          <w:szCs w:val="22"/>
        </w:rPr>
        <w:br w:type="column"/>
      </w:r>
    </w:p>
    <w:p w14:paraId="6DC5EA2D" w14:textId="77777777" w:rsidR="00C7146D" w:rsidRPr="0064038B" w:rsidRDefault="00D97122">
      <w:pPr>
        <w:spacing w:line="200" w:lineRule="exact"/>
        <w:ind w:left="-16" w:right="1872" w:hanging="2"/>
        <w:jc w:val="center"/>
        <w:rPr>
          <w:rFonts w:asciiTheme="minorHAnsi" w:eastAsia="Arial" w:hAnsiTheme="minorHAnsi" w:cstheme="minorHAnsi"/>
          <w:sz w:val="22"/>
          <w:szCs w:val="22"/>
        </w:rPr>
        <w:sectPr w:rsidR="00C7146D" w:rsidRPr="0064038B">
          <w:type w:val="continuous"/>
          <w:pgSz w:w="11920" w:h="16840"/>
          <w:pgMar w:top="980" w:right="1000" w:bottom="280" w:left="980" w:header="720" w:footer="720" w:gutter="0"/>
          <w:cols w:num="2" w:space="720" w:equalWidth="0">
            <w:col w:w="3728" w:space="2268"/>
            <w:col w:w="3944"/>
          </w:cols>
        </w:sectPr>
      </w:pPr>
      <w:r w:rsidRPr="0064038B">
        <w:rPr>
          <w:rFonts w:asciiTheme="minorHAnsi" w:hAnsiTheme="minorHAnsi" w:cstheme="minorHAnsi"/>
          <w:sz w:val="22"/>
          <w:szCs w:val="22"/>
        </w:rPr>
        <w:pict w14:anchorId="1BA96C6D">
          <v:shape id="_x0000_s1067" type="#_x0000_t202" style="position:absolute;left:0;text-align:left;margin-left:431.85pt;margin-top:108.8pt;width:11.95pt;height:62.8pt;z-index:-251667456;mso-position-horizontal-relative:page" filled="f" stroked="f">
            <v:textbox style="layout-flow:vertical" inset="0,0,0,0">
              <w:txbxContent>
                <w:p w14:paraId="689297F7" w14:textId="77777777" w:rsidR="00C7146D" w:rsidRDefault="00D97122">
                  <w:pPr>
                    <w:spacing w:line="220" w:lineRule="exact"/>
                    <w:ind w:left="20" w:right="-30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  <w:spacing w:val="18"/>
                      <w:w w:val="99"/>
                    </w:rPr>
                    <w:t>P</w:t>
                  </w:r>
                  <w:r>
                    <w:rPr>
                      <w:rFonts w:ascii="Arial" w:eastAsia="Arial" w:hAnsi="Arial" w:cs="Arial"/>
                      <w:b/>
                      <w:w w:val="99"/>
                    </w:rPr>
                    <w:t>R</w:t>
                  </w:r>
                  <w:r>
                    <w:rPr>
                      <w:rFonts w:ascii="Arial" w:eastAsia="Arial" w:hAnsi="Arial" w:cs="Arial"/>
                      <w:b/>
                      <w:spacing w:val="-3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w w:val="99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spacing w:val="-35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w w:val="99"/>
                    </w:rPr>
                    <w:t>J</w:t>
                  </w:r>
                  <w:r>
                    <w:rPr>
                      <w:rFonts w:ascii="Arial" w:eastAsia="Arial" w:hAnsi="Arial" w:cs="Arial"/>
                      <w:b/>
                      <w:spacing w:val="-3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w w:val="99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spacing w:val="-35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w w:val="99"/>
                    </w:rPr>
                    <w:t>C</w:t>
                  </w:r>
                  <w:r>
                    <w:rPr>
                      <w:rFonts w:ascii="Arial" w:eastAsia="Arial" w:hAnsi="Arial" w:cs="Arial"/>
                      <w:b/>
                      <w:spacing w:val="-36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w w:val="99"/>
                    </w:rPr>
                    <w:t>T</w:t>
                  </w:r>
                  <w:r>
                    <w:rPr>
                      <w:rFonts w:ascii="Arial" w:eastAsia="Arial" w:hAnsi="Arial" w:cs="Arial"/>
                      <w:b/>
                      <w:spacing w:val="-33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</w:rPr>
                    <w:t>S</w:t>
                  </w:r>
                </w:p>
              </w:txbxContent>
            </v:textbox>
            <w10:wrap anchorx="page"/>
          </v:shape>
        </w:pict>
      </w:r>
      <w:r w:rsidRPr="0064038B">
        <w:rPr>
          <w:rFonts w:asciiTheme="minorHAnsi" w:eastAsia="Arial" w:hAnsiTheme="minorHAnsi" w:cstheme="minorHAnsi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64038B">
        <w:rPr>
          <w:rFonts w:asciiTheme="minorHAnsi" w:eastAsia="Arial" w:hAnsiTheme="minorHAnsi" w:cstheme="minorHAnsi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64038B">
        <w:rPr>
          <w:rFonts w:asciiTheme="minorHAnsi" w:eastAsia="Arial" w:hAnsiTheme="minorHAnsi" w:cstheme="minorHAnsi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z w:val="22"/>
          <w:szCs w:val="22"/>
        </w:rPr>
        <w:t>, Re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adi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ech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B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ogs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ri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Co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ki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g</w:t>
      </w:r>
    </w:p>
    <w:p w14:paraId="5CB5BC94" w14:textId="77777777" w:rsidR="00C7146D" w:rsidRPr="0064038B" w:rsidRDefault="00C7146D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431059E6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55A81D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1F5F64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9B46A9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F2983C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8"/>
        <w:gridCol w:w="2915"/>
        <w:gridCol w:w="2348"/>
      </w:tblGrid>
      <w:tr w:rsidR="0064038B" w:rsidRPr="0064038B" w14:paraId="363887EC" w14:textId="77777777">
        <w:trPr>
          <w:trHeight w:hRule="exact" w:val="288"/>
        </w:trPr>
        <w:tc>
          <w:tcPr>
            <w:tcW w:w="1908" w:type="dxa"/>
            <w:tcBorders>
              <w:top w:val="single" w:sz="24" w:space="0" w:color="808080"/>
              <w:left w:val="single" w:sz="24" w:space="0" w:color="808080"/>
              <w:bottom w:val="nil"/>
              <w:right w:val="nil"/>
            </w:tcBorders>
          </w:tcPr>
          <w:p w14:paraId="60C723A4" w14:textId="77777777" w:rsidR="00C7146D" w:rsidRPr="0064038B" w:rsidRDefault="00D97122">
            <w:pPr>
              <w:spacing w:before="69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64038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am</w:t>
            </w:r>
            <w:r w:rsidRPr="0064038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64038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64038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am</w:t>
            </w:r>
            <w:r w:rsidRPr="0064038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2915" w:type="dxa"/>
            <w:tcBorders>
              <w:top w:val="single" w:sz="24" w:space="0" w:color="808080"/>
              <w:left w:val="nil"/>
              <w:bottom w:val="nil"/>
              <w:right w:val="nil"/>
            </w:tcBorders>
          </w:tcPr>
          <w:p w14:paraId="52AF2F5B" w14:textId="77777777" w:rsidR="00C7146D" w:rsidRPr="0064038B" w:rsidRDefault="00D97122">
            <w:pPr>
              <w:spacing w:before="69"/>
              <w:ind w:left="3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T</w:t>
            </w:r>
            <w:r w:rsidRPr="0064038B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>y</w:t>
            </w:r>
            <w:r w:rsidRPr="0064038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pe</w:t>
            </w:r>
          </w:p>
        </w:tc>
        <w:tc>
          <w:tcPr>
            <w:tcW w:w="2348" w:type="dxa"/>
            <w:tcBorders>
              <w:top w:val="single" w:sz="24" w:space="0" w:color="808080"/>
              <w:left w:val="nil"/>
              <w:bottom w:val="nil"/>
              <w:right w:val="single" w:sz="24" w:space="0" w:color="808080"/>
            </w:tcBorders>
          </w:tcPr>
          <w:p w14:paraId="25B89BAA" w14:textId="77777777" w:rsidR="00C7146D" w:rsidRPr="0064038B" w:rsidRDefault="00D97122">
            <w:pPr>
              <w:spacing w:before="69"/>
              <w:ind w:left="2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</w:t>
            </w:r>
            <w:r w:rsidRPr="0064038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64038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</w:t>
            </w:r>
            <w:r w:rsidRPr="0064038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64038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n</w:t>
            </w:r>
            <w:r w:rsidRPr="0064038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</w:p>
        </w:tc>
      </w:tr>
      <w:tr w:rsidR="0064038B" w:rsidRPr="0064038B" w14:paraId="6DF11D3E" w14:textId="77777777">
        <w:trPr>
          <w:trHeight w:hRule="exact" w:val="209"/>
        </w:trPr>
        <w:tc>
          <w:tcPr>
            <w:tcW w:w="1908" w:type="dxa"/>
            <w:tcBorders>
              <w:top w:val="nil"/>
              <w:left w:val="single" w:sz="24" w:space="0" w:color="808080"/>
              <w:bottom w:val="nil"/>
              <w:right w:val="nil"/>
            </w:tcBorders>
          </w:tcPr>
          <w:p w14:paraId="31C3474C" w14:textId="77777777" w:rsidR="00C7146D" w:rsidRPr="0064038B" w:rsidRDefault="00D97122">
            <w:pPr>
              <w:spacing w:line="200" w:lineRule="exact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Cu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ta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</w:p>
        </w:tc>
        <w:tc>
          <w:tcPr>
            <w:tcW w:w="2915" w:type="dxa"/>
            <w:tcBorders>
              <w:top w:val="nil"/>
              <w:left w:val="nil"/>
              <w:bottom w:val="nil"/>
              <w:right w:val="nil"/>
            </w:tcBorders>
          </w:tcPr>
          <w:p w14:paraId="2B92EAEE" w14:textId="77777777" w:rsidR="00C7146D" w:rsidRPr="0064038B" w:rsidRDefault="00D97122">
            <w:pPr>
              <w:spacing w:line="200" w:lineRule="exact"/>
              <w:ind w:left="3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oi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Ga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24" w:space="0" w:color="808080"/>
            </w:tcBorders>
          </w:tcPr>
          <w:p w14:paraId="3E4B6867" w14:textId="77777777" w:rsidR="00C7146D" w:rsidRPr="0064038B" w:rsidRDefault="00D97122">
            <w:pPr>
              <w:spacing w:line="200" w:lineRule="exact"/>
              <w:ind w:left="2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[C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lien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]</w:t>
            </w:r>
          </w:p>
        </w:tc>
      </w:tr>
      <w:tr w:rsidR="0064038B" w:rsidRPr="0064038B" w14:paraId="5A686266" w14:textId="77777777">
        <w:trPr>
          <w:trHeight w:hRule="exact" w:val="206"/>
        </w:trPr>
        <w:tc>
          <w:tcPr>
            <w:tcW w:w="1908" w:type="dxa"/>
            <w:tcBorders>
              <w:top w:val="nil"/>
              <w:left w:val="single" w:sz="24" w:space="0" w:color="808080"/>
              <w:bottom w:val="nil"/>
              <w:right w:val="nil"/>
            </w:tcBorders>
          </w:tcPr>
          <w:p w14:paraId="55FBCDF5" w14:textId="77777777" w:rsidR="00C7146D" w:rsidRPr="0064038B" w:rsidRDefault="00D97122">
            <w:pPr>
              <w:spacing w:line="180" w:lineRule="exact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915" w:type="dxa"/>
            <w:tcBorders>
              <w:top w:val="nil"/>
              <w:left w:val="nil"/>
              <w:bottom w:val="nil"/>
              <w:right w:val="nil"/>
            </w:tcBorders>
          </w:tcPr>
          <w:p w14:paraId="3819025A" w14:textId="77777777" w:rsidR="00C7146D" w:rsidRPr="0064038B" w:rsidRDefault="00D97122">
            <w:pPr>
              <w:spacing w:line="180" w:lineRule="exact"/>
              <w:ind w:left="3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oi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/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i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24" w:space="0" w:color="808080"/>
            </w:tcBorders>
          </w:tcPr>
          <w:p w14:paraId="327C0213" w14:textId="77777777" w:rsidR="00C7146D" w:rsidRPr="0064038B" w:rsidRDefault="00D97122">
            <w:pPr>
              <w:spacing w:line="180" w:lineRule="exact"/>
              <w:ind w:left="2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t-N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[C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lien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t]</w:t>
            </w:r>
          </w:p>
        </w:tc>
      </w:tr>
      <w:tr w:rsidR="0064038B" w:rsidRPr="0064038B" w14:paraId="27644EC4" w14:textId="77777777">
        <w:trPr>
          <w:trHeight w:hRule="exact" w:val="208"/>
        </w:trPr>
        <w:tc>
          <w:tcPr>
            <w:tcW w:w="1908" w:type="dxa"/>
            <w:tcBorders>
              <w:top w:val="nil"/>
              <w:left w:val="single" w:sz="24" w:space="0" w:color="808080"/>
              <w:bottom w:val="nil"/>
              <w:right w:val="nil"/>
            </w:tcBorders>
          </w:tcPr>
          <w:p w14:paraId="7193D88A" w14:textId="77777777" w:rsidR="00C7146D" w:rsidRPr="0064038B" w:rsidRDefault="00D97122">
            <w:pPr>
              <w:spacing w:line="180" w:lineRule="exact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64038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o</w:t>
            </w:r>
            <w:r w:rsidRPr="0064038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ry</w:t>
            </w:r>
          </w:p>
        </w:tc>
        <w:tc>
          <w:tcPr>
            <w:tcW w:w="2915" w:type="dxa"/>
            <w:tcBorders>
              <w:top w:val="nil"/>
              <w:left w:val="nil"/>
              <w:bottom w:val="nil"/>
              <w:right w:val="nil"/>
            </w:tcBorders>
          </w:tcPr>
          <w:p w14:paraId="4FE71F24" w14:textId="77777777" w:rsidR="00C7146D" w:rsidRPr="0064038B" w:rsidRDefault="00D97122">
            <w:pPr>
              <w:spacing w:line="180" w:lineRule="exact"/>
              <w:ind w:left="3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oi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/</w:t>
            </w:r>
            <w:r w:rsidRPr="0064038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24" w:space="0" w:color="808080"/>
            </w:tcBorders>
          </w:tcPr>
          <w:p w14:paraId="70A28F67" w14:textId="77777777" w:rsidR="00C7146D" w:rsidRPr="0064038B" w:rsidRDefault="00D97122">
            <w:pPr>
              <w:spacing w:line="180" w:lineRule="exact"/>
              <w:ind w:left="2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is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mob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  <w:tr w:rsidR="0064038B" w:rsidRPr="0064038B" w14:paraId="62707B20" w14:textId="77777777">
        <w:trPr>
          <w:trHeight w:hRule="exact" w:val="208"/>
        </w:trPr>
        <w:tc>
          <w:tcPr>
            <w:tcW w:w="1908" w:type="dxa"/>
            <w:tcBorders>
              <w:top w:val="nil"/>
              <w:left w:val="single" w:sz="24" w:space="0" w:color="808080"/>
              <w:bottom w:val="nil"/>
              <w:right w:val="nil"/>
            </w:tcBorders>
          </w:tcPr>
          <w:p w14:paraId="4E2E81DB" w14:textId="77777777" w:rsidR="00C7146D" w:rsidRPr="0064038B" w:rsidRDefault="00D97122">
            <w:pPr>
              <w:spacing w:line="180" w:lineRule="exact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Z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ulu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  <w:r w:rsidRPr="0064038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W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ou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915" w:type="dxa"/>
            <w:tcBorders>
              <w:top w:val="nil"/>
              <w:left w:val="nil"/>
              <w:bottom w:val="nil"/>
              <w:right w:val="nil"/>
            </w:tcBorders>
          </w:tcPr>
          <w:p w14:paraId="6938816D" w14:textId="77777777" w:rsidR="00C7146D" w:rsidRPr="0064038B" w:rsidRDefault="00D97122">
            <w:pPr>
              <w:spacing w:line="180" w:lineRule="exact"/>
              <w:ind w:left="3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oi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/</w:t>
            </w:r>
            <w:r w:rsidRPr="0064038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24" w:space="0" w:color="808080"/>
            </w:tcBorders>
          </w:tcPr>
          <w:p w14:paraId="37CA2EC1" w14:textId="77777777" w:rsidR="00C7146D" w:rsidRPr="0064038B" w:rsidRDefault="00D97122">
            <w:pPr>
              <w:spacing w:line="180" w:lineRule="exact"/>
              <w:ind w:left="2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is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mob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  <w:tr w:rsidR="0064038B" w:rsidRPr="0064038B" w14:paraId="4F9F6BD7" w14:textId="77777777">
        <w:trPr>
          <w:trHeight w:hRule="exact" w:val="206"/>
        </w:trPr>
        <w:tc>
          <w:tcPr>
            <w:tcW w:w="1908" w:type="dxa"/>
            <w:tcBorders>
              <w:top w:val="nil"/>
              <w:left w:val="single" w:sz="24" w:space="0" w:color="808080"/>
              <w:bottom w:val="nil"/>
              <w:right w:val="nil"/>
            </w:tcBorders>
          </w:tcPr>
          <w:p w14:paraId="103072BD" w14:textId="77777777" w:rsidR="00C7146D" w:rsidRPr="0064038B" w:rsidRDefault="00D97122">
            <w:pPr>
              <w:spacing w:line="180" w:lineRule="exact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oci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mm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915" w:type="dxa"/>
            <w:tcBorders>
              <w:top w:val="nil"/>
              <w:left w:val="nil"/>
              <w:bottom w:val="nil"/>
              <w:right w:val="nil"/>
            </w:tcBorders>
          </w:tcPr>
          <w:p w14:paraId="2DAE76A8" w14:textId="77777777" w:rsidR="00C7146D" w:rsidRPr="0064038B" w:rsidRDefault="00D97122">
            <w:pPr>
              <w:spacing w:line="180" w:lineRule="exact"/>
              <w:ind w:left="3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oci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Ga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sin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Fl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24" w:space="0" w:color="808080"/>
            </w:tcBorders>
          </w:tcPr>
          <w:p w14:paraId="190AD523" w14:textId="77777777" w:rsidR="00C7146D" w:rsidRPr="0064038B" w:rsidRDefault="00D97122">
            <w:pPr>
              <w:spacing w:line="180" w:lineRule="exact"/>
              <w:ind w:left="2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ame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has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</w:tr>
      <w:tr w:rsidR="0064038B" w:rsidRPr="0064038B" w14:paraId="5734B91A" w14:textId="77777777">
        <w:trPr>
          <w:trHeight w:hRule="exact" w:val="206"/>
        </w:trPr>
        <w:tc>
          <w:tcPr>
            <w:tcW w:w="1908" w:type="dxa"/>
            <w:tcBorders>
              <w:top w:val="nil"/>
              <w:left w:val="single" w:sz="24" w:space="0" w:color="808080"/>
              <w:bottom w:val="nil"/>
              <w:right w:val="nil"/>
            </w:tcBorders>
          </w:tcPr>
          <w:p w14:paraId="31F905ED" w14:textId="77777777" w:rsidR="00C7146D" w:rsidRPr="0064038B" w:rsidRDefault="00D97122">
            <w:pPr>
              <w:spacing w:line="180" w:lineRule="exact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ke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’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915" w:type="dxa"/>
            <w:tcBorders>
              <w:top w:val="nil"/>
              <w:left w:val="nil"/>
              <w:bottom w:val="nil"/>
              <w:right w:val="nil"/>
            </w:tcBorders>
          </w:tcPr>
          <w:p w14:paraId="39652160" w14:textId="77777777" w:rsidR="00C7146D" w:rsidRPr="0064038B" w:rsidRDefault="00D97122">
            <w:pPr>
              <w:spacing w:line="180" w:lineRule="exact"/>
              <w:ind w:left="3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la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Ga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24" w:space="0" w:color="808080"/>
            </w:tcBorders>
          </w:tcPr>
          <w:p w14:paraId="77BE3644" w14:textId="77777777" w:rsidR="00C7146D" w:rsidRPr="0064038B" w:rsidRDefault="00D97122">
            <w:pPr>
              <w:spacing w:line="180" w:lineRule="exact"/>
              <w:ind w:left="2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[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Cl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t]</w:t>
            </w:r>
          </w:p>
        </w:tc>
      </w:tr>
      <w:tr w:rsidR="0064038B" w:rsidRPr="0064038B" w14:paraId="19DBC1BB" w14:textId="77777777">
        <w:trPr>
          <w:trHeight w:hRule="exact" w:val="208"/>
        </w:trPr>
        <w:tc>
          <w:tcPr>
            <w:tcW w:w="1908" w:type="dxa"/>
            <w:tcBorders>
              <w:top w:val="nil"/>
              <w:left w:val="single" w:sz="24" w:space="0" w:color="808080"/>
              <w:bottom w:val="nil"/>
              <w:right w:val="nil"/>
            </w:tcBorders>
          </w:tcPr>
          <w:p w14:paraId="1CADF197" w14:textId="77777777" w:rsidR="00C7146D" w:rsidRPr="0064038B" w:rsidRDefault="00D97122">
            <w:pPr>
              <w:spacing w:line="180" w:lineRule="exact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ain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915" w:type="dxa"/>
            <w:tcBorders>
              <w:top w:val="nil"/>
              <w:left w:val="nil"/>
              <w:bottom w:val="nil"/>
              <w:right w:val="nil"/>
            </w:tcBorders>
          </w:tcPr>
          <w:p w14:paraId="5819EAD9" w14:textId="77777777" w:rsidR="00C7146D" w:rsidRPr="0064038B" w:rsidRDefault="00D97122">
            <w:pPr>
              <w:spacing w:line="180" w:lineRule="exact"/>
              <w:ind w:left="3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E-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lea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F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la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24" w:space="0" w:color="808080"/>
            </w:tcBorders>
          </w:tcPr>
          <w:p w14:paraId="75535B20" w14:textId="77777777" w:rsidR="00C7146D" w:rsidRPr="0064038B" w:rsidRDefault="00D97122">
            <w:pPr>
              <w:spacing w:line="180" w:lineRule="exact"/>
              <w:ind w:left="2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Je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ff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rs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[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Cl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t]</w:t>
            </w:r>
          </w:p>
        </w:tc>
      </w:tr>
      <w:tr w:rsidR="0064038B" w:rsidRPr="0064038B" w14:paraId="29E36D2A" w14:textId="77777777">
        <w:trPr>
          <w:trHeight w:hRule="exact" w:val="301"/>
        </w:trPr>
        <w:tc>
          <w:tcPr>
            <w:tcW w:w="1908" w:type="dxa"/>
            <w:tcBorders>
              <w:top w:val="nil"/>
              <w:left w:val="single" w:sz="24" w:space="0" w:color="808080"/>
              <w:bottom w:val="single" w:sz="24" w:space="0" w:color="808080"/>
              <w:right w:val="nil"/>
            </w:tcBorders>
          </w:tcPr>
          <w:p w14:paraId="1EA3D404" w14:textId="77777777" w:rsidR="00C7146D" w:rsidRPr="0064038B" w:rsidRDefault="00D97122">
            <w:pPr>
              <w:spacing w:line="180" w:lineRule="exact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emo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ry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Ga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24" w:space="0" w:color="808080"/>
              <w:right w:val="nil"/>
            </w:tcBorders>
          </w:tcPr>
          <w:p w14:paraId="0E094FF5" w14:textId="77777777" w:rsidR="00C7146D" w:rsidRPr="0064038B" w:rsidRDefault="00D97122">
            <w:pPr>
              <w:spacing w:line="180" w:lineRule="exact"/>
              <w:ind w:left="3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la</w:t>
            </w:r>
            <w:r w:rsidRPr="0064038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Ga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24" w:space="0" w:color="808080"/>
              <w:right w:val="single" w:sz="24" w:space="0" w:color="808080"/>
            </w:tcBorders>
          </w:tcPr>
          <w:p w14:paraId="164D2DD1" w14:textId="77777777" w:rsidR="00C7146D" w:rsidRPr="0064038B" w:rsidRDefault="00D97122">
            <w:pPr>
              <w:spacing w:line="180" w:lineRule="exact"/>
              <w:ind w:left="2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isp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4038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64038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64038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</w:tbl>
    <w:p w14:paraId="14DFAD9E" w14:textId="77777777" w:rsidR="00C7146D" w:rsidRPr="0064038B" w:rsidRDefault="00C7146D">
      <w:pPr>
        <w:rPr>
          <w:rFonts w:asciiTheme="minorHAnsi" w:hAnsiTheme="minorHAnsi" w:cstheme="minorHAnsi"/>
          <w:sz w:val="22"/>
          <w:szCs w:val="22"/>
        </w:rPr>
        <w:sectPr w:rsidR="00C7146D" w:rsidRPr="0064038B">
          <w:type w:val="continuous"/>
          <w:pgSz w:w="11920" w:h="16840"/>
          <w:pgMar w:top="980" w:right="1000" w:bottom="280" w:left="980" w:header="720" w:footer="720" w:gutter="0"/>
          <w:cols w:space="720"/>
        </w:sectPr>
      </w:pPr>
    </w:p>
    <w:p w14:paraId="64143334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FD438E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158D7C" w14:textId="77777777" w:rsidR="00C7146D" w:rsidRPr="0064038B" w:rsidRDefault="00C7146D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5635CEBB" w14:textId="2976A280" w:rsidR="00C7146D" w:rsidRPr="0064038B" w:rsidRDefault="00D97122" w:rsidP="0064038B">
      <w:pPr>
        <w:spacing w:before="13" w:line="300" w:lineRule="exact"/>
        <w:ind w:left="192"/>
        <w:rPr>
          <w:rFonts w:asciiTheme="minorHAnsi" w:eastAsia="Verdana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20"/>
          <w:position w:val="-2"/>
          <w:sz w:val="22"/>
          <w:szCs w:val="22"/>
        </w:rPr>
        <w:t>EXPE</w:t>
      </w:r>
      <w:r w:rsidRPr="0064038B">
        <w:rPr>
          <w:rFonts w:asciiTheme="minorHAnsi" w:eastAsia="Arial" w:hAnsiTheme="minorHAnsi" w:cstheme="minorHAnsi"/>
          <w:b/>
          <w:spacing w:val="18"/>
          <w:position w:val="-2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19"/>
          <w:position w:val="-2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20"/>
          <w:position w:val="-2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21"/>
          <w:position w:val="-2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18"/>
          <w:position w:val="-2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position w:val="-2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-42"/>
          <w:position w:val="-2"/>
          <w:sz w:val="22"/>
          <w:szCs w:val="22"/>
        </w:rPr>
        <w:t xml:space="preserve"> </w:t>
      </w:r>
      <w:r w:rsidRPr="0064038B">
        <w:rPr>
          <w:rFonts w:asciiTheme="minorHAnsi" w:eastAsia="Verdana" w:hAnsiTheme="minorHAnsi" w:cstheme="minorHAnsi"/>
          <w:b/>
          <w:position w:val="-2"/>
          <w:sz w:val="22"/>
          <w:szCs w:val="22"/>
        </w:rPr>
        <w:t>:</w:t>
      </w:r>
    </w:p>
    <w:p w14:paraId="6948C6B4" w14:textId="77777777" w:rsidR="00C7146D" w:rsidRPr="0064038B" w:rsidRDefault="00D97122">
      <w:pPr>
        <w:spacing w:before="34"/>
        <w:ind w:left="460" w:right="60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eel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mm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–</w:t>
      </w:r>
      <w:r w:rsidRPr="0064038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Ma</w:t>
      </w:r>
      <w:r w:rsidRPr="0064038B">
        <w:rPr>
          <w:rFonts w:asciiTheme="minorHAnsi" w:eastAsia="Arial" w:hAnsiTheme="minorHAnsi" w:cstheme="minorHAnsi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201</w:t>
      </w:r>
      <w:r w:rsidRPr="0064038B">
        <w:rPr>
          <w:rFonts w:asciiTheme="minorHAnsi" w:eastAsia="Arial" w:hAnsiTheme="minorHAnsi" w:cstheme="minorHAnsi"/>
          <w:sz w:val="22"/>
          <w:szCs w:val="22"/>
        </w:rPr>
        <w:t>4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on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</w:t>
      </w:r>
      <w:r w:rsidRPr="0064038B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[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rr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-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j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b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]</w:t>
      </w:r>
    </w:p>
    <w:p w14:paraId="27FBE160" w14:textId="77777777" w:rsidR="00C7146D" w:rsidRPr="0064038B" w:rsidRDefault="00D97122">
      <w:pPr>
        <w:spacing w:before="3"/>
        <w:ind w:left="460" w:right="451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Con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Mob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il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an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16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b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</w:p>
    <w:p w14:paraId="0501EEA1" w14:textId="77777777" w:rsidR="00C7146D" w:rsidRPr="0064038B" w:rsidRDefault="00D97122">
      <w:pPr>
        <w:ind w:left="460" w:right="81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Courier New" w:hAnsiTheme="minorHAnsi" w:cstheme="minorHAnsi"/>
          <w:sz w:val="22"/>
          <w:szCs w:val="22"/>
        </w:rPr>
        <w:t>o</w:t>
      </w:r>
      <w:r w:rsidRPr="0064038B">
        <w:rPr>
          <w:rFonts w:asciiTheme="minorHAnsi" w:eastAsia="Courier New" w:hAnsiTheme="minorHAnsi" w:cstheme="minorHAnsi"/>
          <w:spacing w:val="11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op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fu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-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edg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mob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il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an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b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f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sc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b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nt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z w:val="22"/>
          <w:szCs w:val="22"/>
        </w:rPr>
        <w:t>’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an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</w:p>
    <w:p w14:paraId="362C464B" w14:textId="77777777" w:rsidR="00C7146D" w:rsidRPr="0064038B" w:rsidRDefault="00D97122">
      <w:pPr>
        <w:spacing w:line="20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equ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nt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</w:p>
    <w:p w14:paraId="5B9180BD" w14:textId="77777777" w:rsidR="00C7146D" w:rsidRPr="0064038B" w:rsidRDefault="00D97122">
      <w:pPr>
        <w:tabs>
          <w:tab w:val="left" w:pos="820"/>
        </w:tabs>
        <w:spacing w:before="4" w:line="220" w:lineRule="exact"/>
        <w:ind w:left="820" w:right="281" w:hanging="36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Courier New" w:hAnsiTheme="minorHAnsi" w:cstheme="minorHAnsi"/>
          <w:sz w:val="22"/>
          <w:szCs w:val="22"/>
        </w:rPr>
        <w:t>o</w:t>
      </w:r>
      <w:r w:rsidRPr="0064038B">
        <w:rPr>
          <w:rFonts w:asciiTheme="minorHAnsi" w:eastAsia="Courier New" w:hAnsiTheme="minorHAnsi" w:cstheme="minorHAnsi"/>
          <w:sz w:val="22"/>
          <w:szCs w:val="22"/>
        </w:rPr>
        <w:tab/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Ind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ivi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dua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ll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11"/>
          <w:sz w:val="22"/>
          <w:szCs w:val="22"/>
        </w:rPr>
        <w:t>k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k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k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ud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-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ga</w:t>
      </w:r>
      <w:r w:rsidRPr="0064038B">
        <w:rPr>
          <w:rFonts w:asciiTheme="minorHAnsi" w:eastAsia="Arial" w:hAnsiTheme="minorHAnsi" w:cstheme="minorHAnsi"/>
          <w:spacing w:val="12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UI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oad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g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dat</w:t>
      </w:r>
      <w:r w:rsidRPr="0064038B">
        <w:rPr>
          <w:rFonts w:asciiTheme="minorHAnsi" w:eastAsia="Arial" w:hAnsiTheme="minorHAnsi" w:cstheme="minorHAnsi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hee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ma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nta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ss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et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m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et</w:t>
      </w:r>
      <w:r w:rsidRPr="0064038B">
        <w:rPr>
          <w:rFonts w:asciiTheme="minorHAnsi" w:eastAsia="Arial" w:hAnsiTheme="minorHAnsi" w:cstheme="minorHAnsi"/>
          <w:sz w:val="22"/>
          <w:szCs w:val="22"/>
        </w:rPr>
        <w:t>c</w:t>
      </w:r>
    </w:p>
    <w:p w14:paraId="7804B629" w14:textId="77777777" w:rsidR="00C7146D" w:rsidRPr="0064038B" w:rsidRDefault="00D97122">
      <w:pPr>
        <w:spacing w:line="240" w:lineRule="exact"/>
        <w:ind w:left="460" w:right="231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64038B">
        <w:rPr>
          <w:rFonts w:asciiTheme="minorHAnsi" w:eastAsia="Courier New" w:hAnsiTheme="minorHAnsi" w:cstheme="minorHAnsi"/>
          <w:spacing w:val="119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6"/>
          <w:position w:val="1"/>
          <w:sz w:val="22"/>
          <w:szCs w:val="22"/>
        </w:rPr>
        <w:t>++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b/>
          <w:spacing w:val="10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las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b/>
          <w:spacing w:val="10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HT</w:t>
      </w:r>
      <w:r w:rsidRPr="0064038B">
        <w:rPr>
          <w:rFonts w:asciiTheme="minorHAnsi" w:eastAsia="Arial" w:hAnsiTheme="minorHAnsi" w:cstheme="minorHAnsi"/>
          <w:b/>
          <w:spacing w:val="9"/>
          <w:position w:val="1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5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&amp;</w:t>
      </w:r>
      <w:r w:rsidRPr="0064038B">
        <w:rPr>
          <w:rFonts w:asciiTheme="minorHAnsi" w:eastAsia="Arial" w:hAnsiTheme="minorHAnsi" w:cstheme="minorHAnsi"/>
          <w:b/>
          <w:spacing w:val="13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J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9"/>
          <w:position w:val="1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6"/>
          <w:position w:val="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es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b/>
          <w:spacing w:val="13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sc</w:t>
      </w:r>
      <w:r w:rsidRPr="0064038B">
        <w:rPr>
          <w:rFonts w:asciiTheme="minorHAnsi" w:eastAsia="Arial" w:hAnsiTheme="minorHAnsi" w:cstheme="minorHAnsi"/>
          <w:b/>
          <w:spacing w:val="6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t-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3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6"/>
          <w:position w:val="1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p</w:t>
      </w:r>
    </w:p>
    <w:p w14:paraId="67CD4B7D" w14:textId="77777777" w:rsidR="00C7146D" w:rsidRPr="0064038B" w:rsidRDefault="00D97122">
      <w:pPr>
        <w:spacing w:line="220" w:lineRule="exact"/>
        <w:ind w:left="460" w:right="19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64038B">
        <w:rPr>
          <w:rFonts w:asciiTheme="minorHAnsi" w:eastAsia="Courier New" w:hAnsiTheme="minorHAnsi" w:cstheme="minorHAnsi"/>
          <w:spacing w:val="119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:</w:t>
      </w:r>
      <w:r w:rsidRPr="0064038B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-42"/>
          <w:position w:val="1"/>
          <w:sz w:val="22"/>
          <w:szCs w:val="22"/>
        </w:rPr>
        <w:t xml:space="preserve"> </w:t>
      </w:r>
      <w:hyperlink r:id="rId10">
        <w:r w:rsidRPr="0064038B">
          <w:rPr>
            <w:rFonts w:asciiTheme="minorHAnsi" w:eastAsia="Arial" w:hAnsiTheme="minorHAnsi" w:cstheme="minorHAnsi"/>
            <w:b/>
            <w:spacing w:val="6"/>
            <w:position w:val="1"/>
            <w:sz w:val="22"/>
            <w:szCs w:val="22"/>
            <w:u w:color="0000FF"/>
          </w:rPr>
          <w:t>V</w:t>
        </w:r>
        <w:r w:rsidRPr="0064038B">
          <w:rPr>
            <w:rFonts w:asciiTheme="minorHAnsi" w:eastAsia="Arial" w:hAnsiTheme="minorHAnsi" w:cstheme="minorHAnsi"/>
            <w:b/>
            <w:spacing w:val="7"/>
            <w:position w:val="1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b/>
            <w:spacing w:val="4"/>
            <w:position w:val="1"/>
            <w:sz w:val="22"/>
            <w:szCs w:val="22"/>
            <w:u w:color="0000FF"/>
          </w:rPr>
          <w:t>S</w:t>
        </w:r>
        <w:r w:rsidRPr="0064038B">
          <w:rPr>
            <w:rFonts w:asciiTheme="minorHAnsi" w:eastAsia="Arial" w:hAnsiTheme="minorHAnsi" w:cstheme="minorHAnsi"/>
            <w:b/>
            <w:spacing w:val="8"/>
            <w:position w:val="1"/>
            <w:sz w:val="22"/>
            <w:szCs w:val="22"/>
            <w:u w:color="0000FF"/>
          </w:rPr>
          <w:t>p</w:t>
        </w:r>
        <w:r w:rsidRPr="0064038B">
          <w:rPr>
            <w:rFonts w:asciiTheme="minorHAnsi" w:eastAsia="Arial" w:hAnsiTheme="minorHAnsi" w:cstheme="minorHAnsi"/>
            <w:b/>
            <w:spacing w:val="6"/>
            <w:position w:val="1"/>
            <w:sz w:val="22"/>
            <w:szCs w:val="22"/>
            <w:u w:color="0000FF"/>
          </w:rPr>
          <w:t>y</w:t>
        </w:r>
        <w:r w:rsidRPr="0064038B">
          <w:rPr>
            <w:rFonts w:asciiTheme="minorHAnsi" w:eastAsia="Arial" w:hAnsiTheme="minorHAnsi" w:cstheme="minorHAnsi"/>
            <w:b/>
            <w:position w:val="1"/>
            <w:sz w:val="22"/>
            <w:szCs w:val="22"/>
          </w:rPr>
          <w:t>,</w:t>
        </w:r>
        <w:r w:rsidRPr="0064038B">
          <w:rPr>
            <w:rFonts w:asciiTheme="minorHAnsi" w:eastAsia="Arial" w:hAnsiTheme="minorHAnsi" w:cstheme="minorHAnsi"/>
            <w:b/>
            <w:spacing w:val="-5"/>
            <w:position w:val="1"/>
            <w:sz w:val="22"/>
            <w:szCs w:val="22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spacing w:val="-43"/>
            <w:position w:val="1"/>
            <w:sz w:val="22"/>
            <w:szCs w:val="22"/>
          </w:rPr>
          <w:t xml:space="preserve"> </w:t>
        </w:r>
      </w:hyperlink>
      <w:hyperlink r:id="rId11">
        <w:r w:rsidRPr="0064038B">
          <w:rPr>
            <w:rFonts w:asciiTheme="minorHAnsi" w:eastAsia="Arial" w:hAnsiTheme="minorHAnsi" w:cstheme="minorHAnsi"/>
            <w:b/>
            <w:spacing w:val="6"/>
            <w:position w:val="1"/>
            <w:sz w:val="22"/>
            <w:szCs w:val="22"/>
            <w:u w:color="0000FF"/>
          </w:rPr>
          <w:t>P</w:t>
        </w:r>
        <w:r w:rsidRPr="0064038B">
          <w:rPr>
            <w:rFonts w:asciiTheme="minorHAnsi" w:eastAsia="Arial" w:hAnsiTheme="minorHAnsi" w:cstheme="minorHAnsi"/>
            <w:b/>
            <w:spacing w:val="8"/>
            <w:position w:val="1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b/>
            <w:spacing w:val="5"/>
            <w:position w:val="1"/>
            <w:sz w:val="22"/>
            <w:szCs w:val="22"/>
            <w:u w:color="0000FF"/>
          </w:rPr>
          <w:t>C</w:t>
        </w:r>
        <w:r w:rsidRPr="0064038B">
          <w:rPr>
            <w:rFonts w:asciiTheme="minorHAnsi" w:eastAsia="Arial" w:hAnsiTheme="minorHAnsi" w:cstheme="minorHAnsi"/>
            <w:b/>
            <w:spacing w:val="8"/>
            <w:position w:val="1"/>
            <w:sz w:val="22"/>
            <w:szCs w:val="22"/>
            <w:u w:color="0000FF"/>
          </w:rPr>
          <w:t>ut</w:t>
        </w:r>
        <w:r w:rsidRPr="0064038B">
          <w:rPr>
            <w:rFonts w:asciiTheme="minorHAnsi" w:eastAsia="Arial" w:hAnsiTheme="minorHAnsi" w:cstheme="minorHAnsi"/>
            <w:b/>
            <w:spacing w:val="4"/>
            <w:position w:val="1"/>
            <w:sz w:val="22"/>
            <w:szCs w:val="22"/>
            <w:u w:color="0000FF"/>
          </w:rPr>
          <w:t>a</w:t>
        </w:r>
        <w:r w:rsidRPr="0064038B">
          <w:rPr>
            <w:rFonts w:asciiTheme="minorHAnsi" w:eastAsia="Arial" w:hAnsiTheme="minorHAnsi" w:cstheme="minorHAnsi"/>
            <w:b/>
            <w:spacing w:val="5"/>
            <w:position w:val="1"/>
            <w:sz w:val="22"/>
            <w:szCs w:val="22"/>
            <w:u w:color="0000FF"/>
          </w:rPr>
          <w:t>t</w:t>
        </w:r>
        <w:r w:rsidRPr="0064038B">
          <w:rPr>
            <w:rFonts w:asciiTheme="minorHAnsi" w:eastAsia="Arial" w:hAnsiTheme="minorHAnsi" w:cstheme="minorHAnsi"/>
            <w:b/>
            <w:spacing w:val="9"/>
            <w:position w:val="1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b/>
            <w:position w:val="1"/>
            <w:sz w:val="22"/>
            <w:szCs w:val="22"/>
          </w:rPr>
          <w:t>,</w:t>
        </w:r>
      </w:hyperlink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tmo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sc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ou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b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10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spacing w:val="11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10"/>
          <w:position w:val="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b/>
          <w:spacing w:val="-5"/>
          <w:position w:val="1"/>
          <w:sz w:val="22"/>
          <w:szCs w:val="22"/>
        </w:rPr>
        <w:t xml:space="preserve"> </w:t>
      </w:r>
      <w:hyperlink r:id="rId12">
        <w:r w:rsidRPr="0064038B">
          <w:rPr>
            <w:rFonts w:asciiTheme="minorHAnsi" w:eastAsia="Arial" w:hAnsiTheme="minorHAnsi" w:cstheme="minorHAnsi"/>
            <w:b/>
            <w:spacing w:val="-5"/>
            <w:position w:val="1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spacing w:val="-43"/>
            <w:position w:val="1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position w:val="1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b/>
            <w:spacing w:val="3"/>
            <w:position w:val="1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position w:val="1"/>
            <w:sz w:val="22"/>
            <w:szCs w:val="22"/>
            <w:u w:color="0000FF"/>
          </w:rPr>
          <w:t>k</w:t>
        </w:r>
        <w:r w:rsidRPr="0064038B">
          <w:rPr>
            <w:rFonts w:asciiTheme="minorHAnsi" w:eastAsia="Arial" w:hAnsiTheme="minorHAnsi" w:cstheme="minorHAnsi"/>
            <w:b/>
            <w:spacing w:val="5"/>
            <w:position w:val="1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position w:val="1"/>
            <w:sz w:val="22"/>
            <w:szCs w:val="22"/>
            <w:u w:color="0000FF"/>
          </w:rPr>
          <w:t>e</w:t>
        </w:r>
        <w:r w:rsidRPr="0064038B">
          <w:rPr>
            <w:rFonts w:asciiTheme="minorHAnsi" w:eastAsia="Arial" w:hAnsiTheme="minorHAnsi" w:cstheme="minorHAnsi"/>
            <w:b/>
            <w:spacing w:val="5"/>
            <w:position w:val="1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position w:val="1"/>
            <w:sz w:val="22"/>
            <w:szCs w:val="22"/>
            <w:u w:color="0000FF"/>
          </w:rPr>
          <w:t>’</w:t>
        </w:r>
        <w:r w:rsidRPr="0064038B">
          <w:rPr>
            <w:rFonts w:asciiTheme="minorHAnsi" w:eastAsia="Arial" w:hAnsiTheme="minorHAnsi" w:cstheme="minorHAnsi"/>
            <w:b/>
            <w:spacing w:val="6"/>
            <w:position w:val="1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position w:val="1"/>
            <w:sz w:val="22"/>
            <w:szCs w:val="22"/>
            <w:u w:color="0000FF"/>
          </w:rPr>
          <w:t xml:space="preserve">s </w:t>
        </w:r>
        <w:r w:rsidRPr="0064038B">
          <w:rPr>
            <w:rFonts w:asciiTheme="minorHAnsi" w:eastAsia="Arial" w:hAnsiTheme="minorHAnsi" w:cstheme="minorHAnsi"/>
            <w:b/>
            <w:spacing w:val="9"/>
            <w:position w:val="1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position w:val="1"/>
            <w:sz w:val="22"/>
            <w:szCs w:val="22"/>
            <w:u w:color="0000FF"/>
          </w:rPr>
          <w:t>N</w:t>
        </w:r>
        <w:r w:rsidRPr="0064038B">
          <w:rPr>
            <w:rFonts w:asciiTheme="minorHAnsi" w:eastAsia="Arial" w:hAnsiTheme="minorHAnsi" w:cstheme="minorHAnsi"/>
            <w:b/>
            <w:spacing w:val="3"/>
            <w:position w:val="1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position w:val="1"/>
            <w:sz w:val="22"/>
            <w:szCs w:val="22"/>
            <w:u w:color="0000FF"/>
          </w:rPr>
          <w:t>e</w:t>
        </w:r>
        <w:r w:rsidRPr="0064038B">
          <w:rPr>
            <w:rFonts w:asciiTheme="minorHAnsi" w:eastAsia="Arial" w:hAnsiTheme="minorHAnsi" w:cstheme="minorHAnsi"/>
            <w:b/>
            <w:spacing w:val="5"/>
            <w:position w:val="1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position w:val="1"/>
            <w:sz w:val="22"/>
            <w:szCs w:val="22"/>
            <w:u w:color="0000FF"/>
          </w:rPr>
          <w:t>s</w:t>
        </w:r>
        <w:r w:rsidRPr="0064038B">
          <w:rPr>
            <w:rFonts w:asciiTheme="minorHAnsi" w:eastAsia="Arial" w:hAnsiTheme="minorHAnsi" w:cstheme="minorHAnsi"/>
            <w:b/>
            <w:spacing w:val="5"/>
            <w:position w:val="1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position w:val="1"/>
            <w:sz w:val="22"/>
            <w:szCs w:val="22"/>
            <w:u w:color="0000FF"/>
          </w:rPr>
          <w:t>t</w:t>
        </w:r>
        <w:r w:rsidRPr="0064038B">
          <w:rPr>
            <w:rFonts w:asciiTheme="minorHAnsi" w:eastAsia="Arial" w:hAnsiTheme="minorHAnsi" w:cstheme="minorHAnsi"/>
            <w:b/>
            <w:spacing w:val="-1"/>
            <w:position w:val="1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spacing w:val="-45"/>
            <w:position w:val="1"/>
            <w:sz w:val="22"/>
            <w:szCs w:val="22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position w:val="1"/>
            <w:sz w:val="22"/>
            <w:szCs w:val="22"/>
          </w:rPr>
          <w:t>,</w:t>
        </w:r>
      </w:hyperlink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-43"/>
          <w:position w:val="1"/>
          <w:sz w:val="22"/>
          <w:szCs w:val="22"/>
        </w:rPr>
        <w:t xml:space="preserve"> </w:t>
      </w:r>
      <w:hyperlink r:id="rId13">
        <w:r w:rsidRPr="0064038B">
          <w:rPr>
            <w:rFonts w:asciiTheme="minorHAnsi" w:eastAsia="Arial" w:hAnsiTheme="minorHAnsi" w:cstheme="minorHAnsi"/>
            <w:b/>
            <w:spacing w:val="6"/>
            <w:position w:val="1"/>
            <w:sz w:val="22"/>
            <w:szCs w:val="22"/>
            <w:u w:color="0000FF"/>
          </w:rPr>
          <w:t>P</w:t>
        </w:r>
        <w:r w:rsidRPr="0064038B">
          <w:rPr>
            <w:rFonts w:asciiTheme="minorHAnsi" w:eastAsia="Arial" w:hAnsiTheme="minorHAnsi" w:cstheme="minorHAnsi"/>
            <w:b/>
            <w:spacing w:val="7"/>
            <w:position w:val="1"/>
            <w:sz w:val="22"/>
            <w:szCs w:val="22"/>
            <w:u w:color="0000FF"/>
          </w:rPr>
          <w:t>a</w:t>
        </w:r>
        <w:r w:rsidRPr="0064038B">
          <w:rPr>
            <w:rFonts w:asciiTheme="minorHAnsi" w:eastAsia="Arial" w:hAnsiTheme="minorHAnsi" w:cstheme="minorHAnsi"/>
            <w:b/>
            <w:spacing w:val="4"/>
            <w:position w:val="1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b/>
            <w:spacing w:val="8"/>
            <w:position w:val="1"/>
            <w:sz w:val="22"/>
            <w:szCs w:val="22"/>
            <w:u w:color="0000FF"/>
          </w:rPr>
          <w:t>n</w:t>
        </w:r>
        <w:r w:rsidRPr="0064038B">
          <w:rPr>
            <w:rFonts w:asciiTheme="minorHAnsi" w:eastAsia="Arial" w:hAnsiTheme="minorHAnsi" w:cstheme="minorHAnsi"/>
            <w:b/>
            <w:position w:val="1"/>
            <w:sz w:val="22"/>
            <w:szCs w:val="22"/>
            <w:u w:color="0000FF"/>
          </w:rPr>
          <w:t>t</w:t>
        </w:r>
        <w:r w:rsidRPr="0064038B">
          <w:rPr>
            <w:rFonts w:asciiTheme="minorHAnsi" w:eastAsia="Arial" w:hAnsiTheme="minorHAnsi" w:cstheme="minorHAnsi"/>
            <w:b/>
            <w:spacing w:val="10"/>
            <w:position w:val="1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spacing w:val="8"/>
            <w:position w:val="1"/>
            <w:sz w:val="22"/>
            <w:szCs w:val="22"/>
            <w:u w:color="0000FF"/>
          </w:rPr>
          <w:t>G</w:t>
        </w:r>
        <w:r w:rsidRPr="0064038B">
          <w:rPr>
            <w:rFonts w:asciiTheme="minorHAnsi" w:eastAsia="Arial" w:hAnsiTheme="minorHAnsi" w:cstheme="minorHAnsi"/>
            <w:b/>
            <w:spacing w:val="7"/>
            <w:position w:val="1"/>
            <w:sz w:val="22"/>
            <w:szCs w:val="22"/>
            <w:u w:color="0000FF"/>
          </w:rPr>
          <w:t>a</w:t>
        </w:r>
        <w:r w:rsidRPr="0064038B">
          <w:rPr>
            <w:rFonts w:asciiTheme="minorHAnsi" w:eastAsia="Arial" w:hAnsiTheme="minorHAnsi" w:cstheme="minorHAnsi"/>
            <w:b/>
            <w:spacing w:val="8"/>
            <w:position w:val="1"/>
            <w:sz w:val="22"/>
            <w:szCs w:val="22"/>
            <w:u w:color="0000FF"/>
          </w:rPr>
          <w:t>m</w:t>
        </w:r>
        <w:r w:rsidRPr="0064038B">
          <w:rPr>
            <w:rFonts w:asciiTheme="minorHAnsi" w:eastAsia="Arial" w:hAnsiTheme="minorHAnsi" w:cstheme="minorHAnsi"/>
            <w:b/>
            <w:spacing w:val="7"/>
            <w:position w:val="1"/>
            <w:sz w:val="22"/>
            <w:szCs w:val="22"/>
            <w:u w:color="0000FF"/>
          </w:rPr>
          <w:t>e</w:t>
        </w:r>
        <w:r w:rsidRPr="0064038B">
          <w:rPr>
            <w:rFonts w:asciiTheme="minorHAnsi" w:eastAsia="Arial" w:hAnsiTheme="minorHAnsi" w:cstheme="minorHAnsi"/>
            <w:b/>
            <w:position w:val="1"/>
            <w:sz w:val="22"/>
            <w:szCs w:val="22"/>
          </w:rPr>
          <w:t>,</w:t>
        </w:r>
      </w:hyperlink>
    </w:p>
    <w:p w14:paraId="49D5D958" w14:textId="77777777" w:rsidR="00C7146D" w:rsidRPr="0064038B" w:rsidRDefault="00D97122">
      <w:pPr>
        <w:spacing w:line="20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hyperlink r:id="rId14">
        <w:r w:rsidRPr="0064038B">
          <w:rPr>
            <w:rFonts w:asciiTheme="minorHAnsi" w:eastAsia="Arial" w:hAnsiTheme="minorHAnsi" w:cstheme="minorHAnsi"/>
            <w:b/>
            <w:spacing w:val="9"/>
            <w:w w:val="99"/>
            <w:sz w:val="22"/>
            <w:szCs w:val="22"/>
            <w:u w:color="0000FF"/>
          </w:rPr>
          <w:t>M</w:t>
        </w:r>
        <w:r w:rsidRPr="0064038B">
          <w:rPr>
            <w:rFonts w:asciiTheme="minorHAnsi" w:eastAsia="Arial" w:hAnsiTheme="minorHAnsi" w:cstheme="minorHAnsi"/>
            <w:b/>
            <w:spacing w:val="4"/>
            <w:w w:val="99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b/>
            <w:spacing w:val="7"/>
            <w:w w:val="99"/>
            <w:sz w:val="22"/>
            <w:szCs w:val="22"/>
            <w:u w:color="0000FF"/>
          </w:rPr>
          <w:t>l</w:t>
        </w:r>
        <w:r w:rsidRPr="0064038B">
          <w:rPr>
            <w:rFonts w:asciiTheme="minorHAnsi" w:eastAsia="Arial" w:hAnsiTheme="minorHAnsi" w:cstheme="minorHAnsi"/>
            <w:b/>
            <w:spacing w:val="6"/>
            <w:w w:val="99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b/>
            <w:w w:val="99"/>
            <w:sz w:val="22"/>
            <w:szCs w:val="22"/>
          </w:rPr>
          <w:t>,</w:t>
        </w:r>
        <w:r w:rsidRPr="0064038B">
          <w:rPr>
            <w:rFonts w:asciiTheme="minorHAnsi" w:eastAsia="Arial" w:hAnsiTheme="minorHAnsi" w:cstheme="minorHAnsi"/>
            <w:b/>
            <w:spacing w:val="14"/>
            <w:sz w:val="22"/>
            <w:szCs w:val="22"/>
          </w:rPr>
          <w:t xml:space="preserve"> </w:t>
        </w:r>
      </w:hyperlink>
      <w:hyperlink r:id="rId15">
        <w:r w:rsidRPr="0064038B">
          <w:rPr>
            <w:rFonts w:asciiTheme="minorHAnsi" w:eastAsia="Arial" w:hAnsiTheme="minorHAnsi" w:cstheme="minorHAnsi"/>
            <w:b/>
            <w:w w:val="99"/>
            <w:sz w:val="22"/>
            <w:szCs w:val="22"/>
            <w:u w:color="0000FF"/>
          </w:rPr>
          <w:t xml:space="preserve"> D</w:t>
        </w:r>
        <w:r w:rsidRPr="0064038B">
          <w:rPr>
            <w:rFonts w:asciiTheme="minorHAnsi" w:eastAsia="Arial" w:hAnsiTheme="minorHAnsi" w:cstheme="minorHAnsi"/>
            <w:b/>
            <w:spacing w:val="5"/>
            <w:w w:val="99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w w:val="99"/>
            <w:sz w:val="22"/>
            <w:szCs w:val="22"/>
            <w:u w:color="0000FF"/>
          </w:rPr>
          <w:t>a</w:t>
        </w:r>
        <w:r w:rsidRPr="0064038B">
          <w:rPr>
            <w:rFonts w:asciiTheme="minorHAnsi" w:eastAsia="Arial" w:hAnsiTheme="minorHAnsi" w:cstheme="minorHAnsi"/>
            <w:b/>
            <w:spacing w:val="7"/>
            <w:w w:val="99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w w:val="99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b/>
            <w:spacing w:val="7"/>
            <w:w w:val="99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w w:val="99"/>
            <w:sz w:val="22"/>
            <w:szCs w:val="22"/>
            <w:u w:color="0000FF"/>
          </w:rPr>
          <w:t>s</w:t>
        </w:r>
        <w:r w:rsidRPr="0064038B">
          <w:rPr>
            <w:rFonts w:asciiTheme="minorHAnsi" w:eastAsia="Arial" w:hAnsiTheme="minorHAnsi" w:cstheme="minorHAnsi"/>
            <w:b/>
            <w:spacing w:val="7"/>
            <w:w w:val="99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w w:val="99"/>
            <w:sz w:val="22"/>
            <w:szCs w:val="22"/>
            <w:u w:color="0000FF"/>
          </w:rPr>
          <w:t>y</w:t>
        </w:r>
        <w:r w:rsidRPr="0064038B">
          <w:rPr>
            <w:rFonts w:asciiTheme="minorHAnsi" w:eastAsia="Arial" w:hAnsiTheme="minorHAnsi" w:cstheme="minorHAnsi"/>
            <w:b/>
            <w:spacing w:val="4"/>
            <w:w w:val="99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w w:val="99"/>
            <w:sz w:val="22"/>
            <w:szCs w:val="22"/>
            <w:u w:color="0000FF"/>
          </w:rPr>
          <w:t>’</w:t>
        </w:r>
        <w:r w:rsidRPr="0064038B">
          <w:rPr>
            <w:rFonts w:asciiTheme="minorHAnsi" w:eastAsia="Arial" w:hAnsiTheme="minorHAnsi" w:cstheme="minorHAnsi"/>
            <w:b/>
            <w:spacing w:val="7"/>
            <w:w w:val="99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w w:val="99"/>
            <w:sz w:val="22"/>
            <w:szCs w:val="22"/>
            <w:u w:color="0000FF"/>
          </w:rPr>
          <w:t xml:space="preserve">s </w:t>
        </w:r>
        <w:r w:rsidRPr="0064038B">
          <w:rPr>
            <w:rFonts w:asciiTheme="minorHAnsi" w:eastAsia="Arial" w:hAnsiTheme="minorHAnsi" w:cstheme="minorHAnsi"/>
            <w:b/>
            <w:spacing w:val="13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w w:val="99"/>
            <w:sz w:val="22"/>
            <w:szCs w:val="22"/>
            <w:u w:color="0000FF"/>
          </w:rPr>
          <w:t>B</w:t>
        </w:r>
        <w:r w:rsidRPr="0064038B">
          <w:rPr>
            <w:rFonts w:asciiTheme="minorHAnsi" w:eastAsia="Arial" w:hAnsiTheme="minorHAnsi" w:cstheme="minorHAnsi"/>
            <w:b/>
            <w:spacing w:val="5"/>
            <w:w w:val="99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w w:val="99"/>
            <w:sz w:val="22"/>
            <w:szCs w:val="22"/>
            <w:u w:color="0000FF"/>
          </w:rPr>
          <w:t>u</w:t>
        </w:r>
        <w:r w:rsidRPr="0064038B">
          <w:rPr>
            <w:rFonts w:asciiTheme="minorHAnsi" w:eastAsia="Arial" w:hAnsiTheme="minorHAnsi" w:cstheme="minorHAnsi"/>
            <w:b/>
            <w:spacing w:val="8"/>
            <w:w w:val="99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w w:val="99"/>
            <w:sz w:val="22"/>
            <w:szCs w:val="22"/>
            <w:u w:color="0000FF"/>
          </w:rPr>
          <w:t>b</w:t>
        </w:r>
        <w:r w:rsidRPr="0064038B">
          <w:rPr>
            <w:rFonts w:asciiTheme="minorHAnsi" w:eastAsia="Arial" w:hAnsiTheme="minorHAnsi" w:cstheme="minorHAnsi"/>
            <w:b/>
            <w:spacing w:val="5"/>
            <w:w w:val="99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w w:val="99"/>
            <w:sz w:val="22"/>
            <w:szCs w:val="22"/>
            <w:u w:color="0000FF"/>
          </w:rPr>
          <w:t>b</w:t>
        </w:r>
        <w:r w:rsidRPr="0064038B">
          <w:rPr>
            <w:rFonts w:asciiTheme="minorHAnsi" w:eastAsia="Arial" w:hAnsiTheme="minorHAnsi" w:cstheme="minorHAnsi"/>
            <w:b/>
            <w:spacing w:val="8"/>
            <w:w w:val="99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w w:val="99"/>
            <w:sz w:val="22"/>
            <w:szCs w:val="22"/>
            <w:u w:color="0000FF"/>
          </w:rPr>
          <w:t>l</w:t>
        </w:r>
        <w:r w:rsidRPr="0064038B">
          <w:rPr>
            <w:rFonts w:asciiTheme="minorHAnsi" w:eastAsia="Arial" w:hAnsiTheme="minorHAnsi" w:cstheme="minorHAnsi"/>
            <w:b/>
            <w:spacing w:val="4"/>
            <w:w w:val="99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w w:val="99"/>
            <w:sz w:val="22"/>
            <w:szCs w:val="22"/>
            <w:u w:color="0000FF"/>
          </w:rPr>
          <w:t xml:space="preserve">e </w:t>
        </w:r>
        <w:r w:rsidRPr="0064038B">
          <w:rPr>
            <w:rFonts w:asciiTheme="minorHAnsi" w:eastAsia="Arial" w:hAnsiTheme="minorHAnsi" w:cstheme="minorHAnsi"/>
            <w:b/>
            <w:spacing w:val="13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w w:val="99"/>
            <w:sz w:val="22"/>
            <w:szCs w:val="22"/>
            <w:u w:color="0000FF"/>
          </w:rPr>
          <w:t>P</w:t>
        </w:r>
        <w:r w:rsidRPr="0064038B">
          <w:rPr>
            <w:rFonts w:asciiTheme="minorHAnsi" w:eastAsia="Arial" w:hAnsiTheme="minorHAnsi" w:cstheme="minorHAnsi"/>
            <w:b/>
            <w:spacing w:val="6"/>
            <w:w w:val="99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w w:val="99"/>
            <w:sz w:val="22"/>
            <w:szCs w:val="22"/>
            <w:u w:color="0000FF"/>
          </w:rPr>
          <w:t>a</w:t>
        </w:r>
        <w:r w:rsidRPr="0064038B">
          <w:rPr>
            <w:rFonts w:asciiTheme="minorHAnsi" w:eastAsia="Arial" w:hAnsiTheme="minorHAnsi" w:cstheme="minorHAnsi"/>
            <w:b/>
            <w:spacing w:val="4"/>
            <w:w w:val="99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w w:val="99"/>
            <w:sz w:val="22"/>
            <w:szCs w:val="22"/>
            <w:u w:color="0000FF"/>
          </w:rPr>
          <w:t>r</w:t>
        </w:r>
        <w:r w:rsidRPr="0064038B">
          <w:rPr>
            <w:rFonts w:asciiTheme="minorHAnsi" w:eastAsia="Arial" w:hAnsiTheme="minorHAnsi" w:cstheme="minorHAnsi"/>
            <w:b/>
            <w:spacing w:val="6"/>
            <w:w w:val="99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w w:val="99"/>
            <w:sz w:val="22"/>
            <w:szCs w:val="22"/>
            <w:u w:color="0000FF"/>
          </w:rPr>
          <w:t>t</w:t>
        </w:r>
        <w:r w:rsidRPr="0064038B">
          <w:rPr>
            <w:rFonts w:asciiTheme="minorHAnsi" w:eastAsia="Arial" w:hAnsiTheme="minorHAnsi" w:cstheme="minorHAnsi"/>
            <w:b/>
            <w:spacing w:val="8"/>
            <w:w w:val="99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w w:val="99"/>
            <w:sz w:val="22"/>
            <w:szCs w:val="22"/>
            <w:u w:color="0000FF"/>
          </w:rPr>
          <w:t>y</w:t>
        </w:r>
        <w:r w:rsidRPr="0064038B">
          <w:rPr>
            <w:rFonts w:asciiTheme="minorHAnsi" w:eastAsia="Arial" w:hAnsiTheme="minorHAnsi" w:cstheme="minorHAnsi"/>
            <w:b/>
            <w:spacing w:val="9"/>
            <w:w w:val="99"/>
            <w:sz w:val="22"/>
            <w:szCs w:val="22"/>
            <w:u w:color="0000FF"/>
          </w:rPr>
          <w:t xml:space="preserve"> </w:t>
        </w:r>
      </w:hyperlink>
    </w:p>
    <w:p w14:paraId="2BFFE421" w14:textId="77777777" w:rsidR="00C7146D" w:rsidRPr="0064038B" w:rsidRDefault="00D97122">
      <w:pPr>
        <w:tabs>
          <w:tab w:val="left" w:pos="820"/>
        </w:tabs>
        <w:spacing w:before="6" w:line="220" w:lineRule="exact"/>
        <w:ind w:left="820" w:right="729" w:hanging="36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Courier New" w:hAnsiTheme="minorHAnsi" w:cstheme="minorHAnsi"/>
          <w:sz w:val="22"/>
          <w:szCs w:val="22"/>
        </w:rPr>
        <w:t>o</w:t>
      </w:r>
      <w:r w:rsidRPr="0064038B">
        <w:rPr>
          <w:rFonts w:asciiTheme="minorHAnsi" w:eastAsia="Courier New" w:hAnsiTheme="minorHAnsi" w:cstheme="minorHAnsi"/>
          <w:sz w:val="22"/>
          <w:szCs w:val="22"/>
        </w:rPr>
        <w:tab/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12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an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Do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b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Re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ut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b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pub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li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oog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an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un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iv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sz w:val="22"/>
          <w:szCs w:val="22"/>
        </w:rPr>
        <w:t>.</w:t>
      </w:r>
    </w:p>
    <w:p w14:paraId="12DF93B1" w14:textId="77777777" w:rsidR="00C7146D" w:rsidRPr="0064038B" w:rsidRDefault="00C7146D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2631AEA4" w14:textId="77777777" w:rsidR="00C7146D" w:rsidRPr="0064038B" w:rsidRDefault="00D97122">
      <w:pPr>
        <w:ind w:left="460" w:right="25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Pr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mm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–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201</w:t>
      </w:r>
      <w:r w:rsidRPr="0064038B">
        <w:rPr>
          <w:rFonts w:asciiTheme="minorHAnsi" w:eastAsia="Arial" w:hAnsiTheme="minorHAnsi" w:cstheme="minorHAnsi"/>
          <w:sz w:val="22"/>
          <w:szCs w:val="22"/>
        </w:rPr>
        <w:t>3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201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4                                    </w:t>
      </w:r>
      <w:r w:rsidRPr="0064038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64038B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ea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3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on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th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B058C0A" w14:textId="77777777" w:rsidR="00C7146D" w:rsidRPr="0064038B" w:rsidRDefault="00D97122">
      <w:pPr>
        <w:spacing w:before="3"/>
        <w:ind w:left="460" w:right="369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ob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il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Ind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Pv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z w:val="22"/>
          <w:szCs w:val="22"/>
        </w:rPr>
        <w:t>.</w:t>
      </w:r>
      <w:r w:rsidRPr="0064038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Lt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d.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Ind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(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Madh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ad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-</w:t>
      </w:r>
      <w:r w:rsidRPr="0064038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Ind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)</w:t>
      </w:r>
    </w:p>
    <w:p w14:paraId="7EDA39E4" w14:textId="77777777" w:rsidR="00C7146D" w:rsidRPr="0064038B" w:rsidRDefault="00D97122">
      <w:pPr>
        <w:spacing w:line="240" w:lineRule="exact"/>
        <w:ind w:left="460" w:right="41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64038B">
        <w:rPr>
          <w:rFonts w:asciiTheme="minorHAnsi" w:eastAsia="Courier New" w:hAnsiTheme="minorHAnsi" w:cstheme="minorHAnsi"/>
          <w:spacing w:val="119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ep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og</w:t>
      </w:r>
      <w:r w:rsidRPr="0064038B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10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pub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li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(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)</w:t>
      </w:r>
      <w:r w:rsidRPr="0064038B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–</w:t>
      </w:r>
      <w:r w:rsidRPr="0064038B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-45"/>
          <w:position w:val="1"/>
          <w:sz w:val="22"/>
          <w:szCs w:val="22"/>
        </w:rPr>
        <w:t xml:space="preserve"> </w:t>
      </w:r>
      <w:hyperlink r:id="rId16">
        <w:r w:rsidRPr="0064038B">
          <w:rPr>
            <w:rFonts w:asciiTheme="minorHAnsi" w:eastAsia="Arial" w:hAnsiTheme="minorHAnsi" w:cstheme="minorHAnsi"/>
            <w:b/>
            <w:spacing w:val="8"/>
            <w:position w:val="1"/>
            <w:sz w:val="22"/>
            <w:szCs w:val="22"/>
            <w:u w:color="0000FF"/>
          </w:rPr>
          <w:t>T</w:t>
        </w:r>
        <w:r w:rsidRPr="0064038B">
          <w:rPr>
            <w:rFonts w:asciiTheme="minorHAnsi" w:eastAsia="Arial" w:hAnsiTheme="minorHAnsi" w:cstheme="minorHAnsi"/>
            <w:b/>
            <w:spacing w:val="5"/>
            <w:position w:val="1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b/>
            <w:spacing w:val="8"/>
            <w:position w:val="1"/>
            <w:sz w:val="22"/>
            <w:szCs w:val="22"/>
            <w:u w:color="0000FF"/>
          </w:rPr>
          <w:t>w</w:t>
        </w:r>
        <w:r w:rsidRPr="0064038B">
          <w:rPr>
            <w:rFonts w:asciiTheme="minorHAnsi" w:eastAsia="Arial" w:hAnsiTheme="minorHAnsi" w:cstheme="minorHAnsi"/>
            <w:b/>
            <w:spacing w:val="7"/>
            <w:position w:val="1"/>
            <w:sz w:val="22"/>
            <w:szCs w:val="22"/>
            <w:u w:color="0000FF"/>
          </w:rPr>
          <w:t>e</w:t>
        </w:r>
        <w:r w:rsidRPr="0064038B">
          <w:rPr>
            <w:rFonts w:asciiTheme="minorHAnsi" w:eastAsia="Arial" w:hAnsiTheme="minorHAnsi" w:cstheme="minorHAnsi"/>
            <w:b/>
            <w:position w:val="1"/>
            <w:sz w:val="22"/>
            <w:szCs w:val="22"/>
            <w:u w:color="0000FF"/>
          </w:rPr>
          <w:t>r</w:t>
        </w:r>
        <w:r w:rsidRPr="0064038B">
          <w:rPr>
            <w:rFonts w:asciiTheme="minorHAnsi" w:eastAsia="Arial" w:hAnsiTheme="minorHAnsi" w:cstheme="minorHAnsi"/>
            <w:b/>
            <w:spacing w:val="5"/>
            <w:position w:val="1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spacing w:val="8"/>
            <w:position w:val="1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b/>
            <w:position w:val="1"/>
            <w:sz w:val="22"/>
            <w:szCs w:val="22"/>
            <w:u w:color="0000FF"/>
          </w:rPr>
          <w:t>f</w:t>
        </w:r>
        <w:r w:rsidRPr="0064038B">
          <w:rPr>
            <w:rFonts w:asciiTheme="minorHAnsi" w:eastAsia="Arial" w:hAnsiTheme="minorHAnsi" w:cstheme="minorHAnsi"/>
            <w:b/>
            <w:spacing w:val="10"/>
            <w:position w:val="1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spacing w:val="6"/>
            <w:position w:val="1"/>
            <w:sz w:val="22"/>
            <w:szCs w:val="22"/>
            <w:u w:color="0000FF"/>
          </w:rPr>
          <w:t>G</w:t>
        </w:r>
        <w:r w:rsidRPr="0064038B">
          <w:rPr>
            <w:rFonts w:asciiTheme="minorHAnsi" w:eastAsia="Arial" w:hAnsiTheme="minorHAnsi" w:cstheme="minorHAnsi"/>
            <w:b/>
            <w:spacing w:val="7"/>
            <w:position w:val="1"/>
            <w:sz w:val="22"/>
            <w:szCs w:val="22"/>
            <w:u w:color="0000FF"/>
          </w:rPr>
          <w:t>l</w:t>
        </w:r>
        <w:r w:rsidRPr="0064038B">
          <w:rPr>
            <w:rFonts w:asciiTheme="minorHAnsi" w:eastAsia="Arial" w:hAnsiTheme="minorHAnsi" w:cstheme="minorHAnsi"/>
            <w:b/>
            <w:spacing w:val="8"/>
            <w:position w:val="1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b/>
            <w:spacing w:val="6"/>
            <w:position w:val="1"/>
            <w:sz w:val="22"/>
            <w:szCs w:val="22"/>
            <w:u w:color="0000FF"/>
          </w:rPr>
          <w:t>r</w:t>
        </w:r>
        <w:r w:rsidRPr="0064038B">
          <w:rPr>
            <w:rFonts w:asciiTheme="minorHAnsi" w:eastAsia="Arial" w:hAnsiTheme="minorHAnsi" w:cstheme="minorHAnsi"/>
            <w:b/>
            <w:position w:val="1"/>
            <w:sz w:val="22"/>
            <w:szCs w:val="22"/>
            <w:u w:color="0000FF"/>
          </w:rPr>
          <w:t>y</w:t>
        </w:r>
        <w:r w:rsidRPr="0064038B">
          <w:rPr>
            <w:rFonts w:asciiTheme="minorHAnsi" w:eastAsia="Arial" w:hAnsiTheme="minorHAnsi" w:cstheme="minorHAnsi"/>
            <w:b/>
            <w:spacing w:val="10"/>
            <w:position w:val="1"/>
            <w:sz w:val="22"/>
            <w:szCs w:val="22"/>
          </w:rPr>
          <w:t xml:space="preserve"> </w:t>
        </w:r>
        <w:r w:rsidRPr="0064038B">
          <w:rPr>
            <w:rFonts w:asciiTheme="minorHAnsi" w:eastAsia="Arial" w:hAnsiTheme="minorHAnsi" w:cstheme="minorHAnsi"/>
            <w:spacing w:val="7"/>
            <w:position w:val="1"/>
            <w:sz w:val="22"/>
            <w:szCs w:val="22"/>
          </w:rPr>
          <w:t>a</w:t>
        </w:r>
      </w:hyperlink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-44"/>
          <w:position w:val="1"/>
          <w:sz w:val="22"/>
          <w:szCs w:val="22"/>
        </w:rPr>
        <w:t xml:space="preserve"> </w:t>
      </w:r>
      <w:hyperlink r:id="rId17">
        <w:r w:rsidRPr="0064038B">
          <w:rPr>
            <w:rFonts w:asciiTheme="minorHAnsi" w:eastAsia="Arial" w:hAnsiTheme="minorHAnsi" w:cstheme="minorHAnsi"/>
            <w:b/>
            <w:spacing w:val="5"/>
            <w:position w:val="1"/>
            <w:sz w:val="22"/>
            <w:szCs w:val="22"/>
            <w:u w:color="0000FF"/>
          </w:rPr>
          <w:t>Zu</w:t>
        </w:r>
        <w:r w:rsidRPr="0064038B">
          <w:rPr>
            <w:rFonts w:asciiTheme="minorHAnsi" w:eastAsia="Arial" w:hAnsiTheme="minorHAnsi" w:cstheme="minorHAnsi"/>
            <w:b/>
            <w:spacing w:val="7"/>
            <w:position w:val="1"/>
            <w:sz w:val="22"/>
            <w:szCs w:val="22"/>
            <w:u w:color="0000FF"/>
          </w:rPr>
          <w:t>l</w:t>
        </w:r>
        <w:r w:rsidRPr="0064038B">
          <w:rPr>
            <w:rFonts w:asciiTheme="minorHAnsi" w:eastAsia="Arial" w:hAnsiTheme="minorHAnsi" w:cstheme="minorHAnsi"/>
            <w:b/>
            <w:spacing w:val="8"/>
            <w:position w:val="1"/>
            <w:sz w:val="22"/>
            <w:szCs w:val="22"/>
            <w:u w:color="0000FF"/>
          </w:rPr>
          <w:t>u</w:t>
        </w:r>
        <w:r w:rsidRPr="0064038B">
          <w:rPr>
            <w:rFonts w:asciiTheme="minorHAnsi" w:eastAsia="Arial" w:hAnsiTheme="minorHAnsi" w:cstheme="minorHAnsi"/>
            <w:b/>
            <w:position w:val="1"/>
            <w:sz w:val="22"/>
            <w:szCs w:val="22"/>
            <w:u w:color="0000FF"/>
          </w:rPr>
          <w:t>x</w:t>
        </w:r>
        <w:r w:rsidRPr="0064038B">
          <w:rPr>
            <w:rFonts w:asciiTheme="minorHAnsi" w:eastAsia="Arial" w:hAnsiTheme="minorHAnsi" w:cstheme="minorHAnsi"/>
            <w:b/>
            <w:spacing w:val="5"/>
            <w:position w:val="1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spacing w:val="6"/>
            <w:position w:val="1"/>
            <w:sz w:val="22"/>
            <w:szCs w:val="22"/>
            <w:u w:color="0000FF"/>
          </w:rPr>
          <w:t>W</w:t>
        </w:r>
        <w:r w:rsidRPr="0064038B">
          <w:rPr>
            <w:rFonts w:asciiTheme="minorHAnsi" w:eastAsia="Arial" w:hAnsiTheme="minorHAnsi" w:cstheme="minorHAnsi"/>
            <w:b/>
            <w:spacing w:val="8"/>
            <w:position w:val="1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b/>
            <w:spacing w:val="6"/>
            <w:position w:val="1"/>
            <w:sz w:val="22"/>
            <w:szCs w:val="22"/>
            <w:u w:color="0000FF"/>
          </w:rPr>
          <w:t>r</w:t>
        </w:r>
        <w:r w:rsidRPr="0064038B">
          <w:rPr>
            <w:rFonts w:asciiTheme="minorHAnsi" w:eastAsia="Arial" w:hAnsiTheme="minorHAnsi" w:cstheme="minorHAnsi"/>
            <w:b/>
            <w:spacing w:val="4"/>
            <w:position w:val="1"/>
            <w:sz w:val="22"/>
            <w:szCs w:val="22"/>
            <w:u w:color="0000FF"/>
          </w:rPr>
          <w:t>l</w:t>
        </w:r>
        <w:r w:rsidRPr="0064038B">
          <w:rPr>
            <w:rFonts w:asciiTheme="minorHAnsi" w:eastAsia="Arial" w:hAnsiTheme="minorHAnsi" w:cstheme="minorHAnsi"/>
            <w:b/>
            <w:position w:val="1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b/>
            <w:spacing w:val="6"/>
            <w:position w:val="1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spacing w:val="8"/>
            <w:position w:val="1"/>
            <w:sz w:val="22"/>
            <w:szCs w:val="22"/>
            <w:u w:color="0000FF"/>
          </w:rPr>
          <w:t>T</w:t>
        </w:r>
        <w:r w:rsidRPr="0064038B">
          <w:rPr>
            <w:rFonts w:asciiTheme="minorHAnsi" w:eastAsia="Arial" w:hAnsiTheme="minorHAnsi" w:cstheme="minorHAnsi"/>
            <w:b/>
            <w:spacing w:val="5"/>
            <w:position w:val="1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b/>
            <w:spacing w:val="8"/>
            <w:position w:val="1"/>
            <w:sz w:val="22"/>
            <w:szCs w:val="22"/>
            <w:u w:color="0000FF"/>
          </w:rPr>
          <w:t>u</w:t>
        </w:r>
        <w:r w:rsidRPr="0064038B">
          <w:rPr>
            <w:rFonts w:asciiTheme="minorHAnsi" w:eastAsia="Arial" w:hAnsiTheme="minorHAnsi" w:cstheme="minorHAnsi"/>
            <w:b/>
            <w:position w:val="1"/>
            <w:sz w:val="22"/>
            <w:szCs w:val="22"/>
            <w:u w:color="0000FF"/>
          </w:rPr>
          <w:t>r</w:t>
        </w:r>
      </w:hyperlink>
    </w:p>
    <w:p w14:paraId="14EBCD00" w14:textId="77777777" w:rsidR="00C7146D" w:rsidRPr="0064038B" w:rsidRDefault="00D97122">
      <w:pPr>
        <w:spacing w:line="220" w:lineRule="exact"/>
        <w:ind w:left="460" w:right="200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64038B">
        <w:rPr>
          <w:rFonts w:asciiTheme="minorHAnsi" w:eastAsia="Courier New" w:hAnsiTheme="minorHAnsi" w:cstheme="minorHAnsi"/>
          <w:spacing w:val="119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6"/>
          <w:position w:val="1"/>
          <w:sz w:val="22"/>
          <w:szCs w:val="22"/>
        </w:rPr>
        <w:t>++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b/>
          <w:spacing w:val="11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2d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-</w:t>
      </w:r>
      <w:r w:rsidRPr="0064038B">
        <w:rPr>
          <w:rFonts w:asciiTheme="minorHAnsi" w:eastAsia="Arial" w:hAnsiTheme="minorHAnsi" w:cstheme="minorHAnsi"/>
          <w:b/>
          <w:spacing w:val="6"/>
          <w:position w:val="1"/>
          <w:sz w:val="22"/>
          <w:szCs w:val="22"/>
        </w:rPr>
        <w:t>X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 xml:space="preserve">, 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9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la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b/>
          <w:spacing w:val="11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Ja</w:t>
      </w:r>
      <w:r w:rsidRPr="0064038B">
        <w:rPr>
          <w:rFonts w:asciiTheme="minorHAnsi" w:eastAsia="Arial" w:hAnsiTheme="minorHAnsi" w:cstheme="minorHAnsi"/>
          <w:b/>
          <w:spacing w:val="9"/>
          <w:position w:val="1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asc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6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cli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b/>
          <w:spacing w:val="6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is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o</w:t>
      </w:r>
    </w:p>
    <w:p w14:paraId="35244581" w14:textId="77777777" w:rsidR="00C7146D" w:rsidRPr="0064038B" w:rsidRDefault="00C7146D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4B8B2ACC" w14:textId="77777777" w:rsidR="00C7146D" w:rsidRPr="0064038B" w:rsidRDefault="00D97122">
      <w:pPr>
        <w:ind w:left="460" w:right="94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Pr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–</w:t>
      </w:r>
      <w:r w:rsidRPr="0064038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12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b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201</w:t>
      </w:r>
      <w:r w:rsidRPr="0064038B">
        <w:rPr>
          <w:rFonts w:asciiTheme="minorHAnsi" w:eastAsia="Arial" w:hAnsiTheme="minorHAnsi" w:cstheme="minorHAnsi"/>
          <w:sz w:val="22"/>
          <w:szCs w:val="22"/>
        </w:rPr>
        <w:t>1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t</w:t>
      </w:r>
      <w:r w:rsidRPr="0064038B">
        <w:rPr>
          <w:rFonts w:asciiTheme="minorHAnsi" w:eastAsia="Arial" w:hAnsiTheme="minorHAnsi" w:cstheme="minorHAnsi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J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201</w:t>
      </w:r>
      <w:r w:rsidRPr="0064038B">
        <w:rPr>
          <w:rFonts w:asciiTheme="minorHAnsi" w:eastAsia="Arial" w:hAnsiTheme="minorHAnsi" w:cstheme="minorHAnsi"/>
          <w:sz w:val="22"/>
          <w:szCs w:val="22"/>
        </w:rPr>
        <w:t>2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9</w:t>
      </w:r>
      <w:r w:rsidRPr="0064038B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on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th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34F5B225" w14:textId="77777777" w:rsidR="00C7146D" w:rsidRPr="0064038B" w:rsidRDefault="00D97122">
      <w:pPr>
        <w:spacing w:before="10" w:line="230" w:lineRule="auto"/>
        <w:ind w:left="460" w:right="27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ut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z w:val="22"/>
          <w:szCs w:val="22"/>
        </w:rPr>
        <w:t>.</w:t>
      </w:r>
      <w:r w:rsidRPr="0064038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d.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H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aba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(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ad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–</w:t>
      </w:r>
      <w:r w:rsidRPr="0064038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Ind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64038B">
        <w:rPr>
          <w:rFonts w:asciiTheme="minorHAnsi" w:eastAsia="Courier New" w:hAnsiTheme="minorHAnsi" w:cstheme="minorHAnsi"/>
          <w:sz w:val="22"/>
          <w:szCs w:val="22"/>
        </w:rPr>
        <w:t>o</w:t>
      </w:r>
      <w:r w:rsidRPr="0064038B">
        <w:rPr>
          <w:rFonts w:asciiTheme="minorHAnsi" w:eastAsia="Courier New" w:hAnsiTheme="minorHAnsi" w:cstheme="minorHAnsi"/>
          <w:spacing w:val="11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13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k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ebo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k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g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–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-45"/>
          <w:sz w:val="22"/>
          <w:szCs w:val="22"/>
        </w:rPr>
        <w:t xml:space="preserve"> </w:t>
      </w:r>
      <w:hyperlink r:id="rId18">
        <w:r w:rsidRPr="0064038B">
          <w:rPr>
            <w:rFonts w:asciiTheme="minorHAnsi" w:eastAsia="Arial" w:hAnsiTheme="minorHAnsi" w:cstheme="minorHAnsi"/>
            <w:b/>
            <w:spacing w:val="6"/>
            <w:sz w:val="22"/>
            <w:szCs w:val="22"/>
            <w:u w:color="0000FF"/>
          </w:rPr>
          <w:t>S</w:t>
        </w:r>
        <w:r w:rsidRPr="0064038B">
          <w:rPr>
            <w:rFonts w:asciiTheme="minorHAnsi" w:eastAsia="Arial" w:hAnsiTheme="minorHAnsi" w:cstheme="minorHAnsi"/>
            <w:b/>
            <w:spacing w:val="8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b/>
            <w:spacing w:val="7"/>
            <w:sz w:val="22"/>
            <w:szCs w:val="22"/>
            <w:u w:color="0000FF"/>
          </w:rPr>
          <w:t>ci</w:t>
        </w:r>
        <w:r w:rsidRPr="0064038B">
          <w:rPr>
            <w:rFonts w:asciiTheme="minorHAnsi" w:eastAsia="Arial" w:hAnsiTheme="minorHAnsi" w:cstheme="minorHAnsi"/>
            <w:b/>
            <w:spacing w:val="4"/>
            <w:sz w:val="22"/>
            <w:szCs w:val="22"/>
            <w:u w:color="0000FF"/>
          </w:rPr>
          <w:t>a</w:t>
        </w:r>
        <w:r w:rsidRPr="0064038B">
          <w:rPr>
            <w:rFonts w:asciiTheme="minorHAnsi" w:eastAsia="Arial" w:hAnsiTheme="minorHAnsi" w:cstheme="minorHAnsi"/>
            <w:b/>
            <w:sz w:val="22"/>
            <w:szCs w:val="22"/>
            <w:u w:color="0000FF"/>
          </w:rPr>
          <w:t>l</w:t>
        </w:r>
        <w:r w:rsidRPr="0064038B">
          <w:rPr>
            <w:rFonts w:asciiTheme="minorHAnsi" w:eastAsia="Arial" w:hAnsiTheme="minorHAnsi" w:cstheme="minorHAnsi"/>
            <w:b/>
            <w:spacing w:val="8"/>
            <w:sz w:val="22"/>
            <w:szCs w:val="22"/>
            <w:u w:color="0000FF"/>
          </w:rPr>
          <w:t xml:space="preserve"> </w:t>
        </w:r>
        <w:r w:rsidRPr="0064038B">
          <w:rPr>
            <w:rFonts w:asciiTheme="minorHAnsi" w:eastAsia="Arial" w:hAnsiTheme="minorHAnsi" w:cstheme="minorHAnsi"/>
            <w:b/>
            <w:spacing w:val="5"/>
            <w:sz w:val="22"/>
            <w:szCs w:val="22"/>
            <w:u w:color="0000FF"/>
          </w:rPr>
          <w:t>R</w:t>
        </w:r>
        <w:r w:rsidRPr="0064038B">
          <w:rPr>
            <w:rFonts w:asciiTheme="minorHAnsi" w:eastAsia="Arial" w:hAnsiTheme="minorHAnsi" w:cstheme="minorHAnsi"/>
            <w:b/>
            <w:spacing w:val="8"/>
            <w:sz w:val="22"/>
            <w:szCs w:val="22"/>
            <w:u w:color="0000FF"/>
          </w:rPr>
          <w:t>u</w:t>
        </w:r>
        <w:r w:rsidRPr="0064038B">
          <w:rPr>
            <w:rFonts w:asciiTheme="minorHAnsi" w:eastAsia="Arial" w:hAnsiTheme="minorHAnsi" w:cstheme="minorHAnsi"/>
            <w:b/>
            <w:spacing w:val="5"/>
            <w:sz w:val="22"/>
            <w:szCs w:val="22"/>
            <w:u w:color="0000FF"/>
          </w:rPr>
          <w:t>m</w:t>
        </w:r>
        <w:r w:rsidRPr="0064038B">
          <w:rPr>
            <w:rFonts w:asciiTheme="minorHAnsi" w:eastAsia="Arial" w:hAnsiTheme="minorHAnsi" w:cstheme="minorHAnsi"/>
            <w:b/>
            <w:spacing w:val="8"/>
            <w:sz w:val="22"/>
            <w:szCs w:val="22"/>
            <w:u w:color="0000FF"/>
          </w:rPr>
          <w:t>m</w:t>
        </w:r>
        <w:r w:rsidRPr="0064038B">
          <w:rPr>
            <w:rFonts w:asciiTheme="minorHAnsi" w:eastAsia="Arial" w:hAnsiTheme="minorHAnsi" w:cstheme="minorHAnsi"/>
            <w:b/>
            <w:sz w:val="22"/>
            <w:szCs w:val="22"/>
            <w:u w:color="0000FF"/>
          </w:rPr>
          <w:t>y</w:t>
        </w:r>
      </w:hyperlink>
      <w:r w:rsidRPr="0064038B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64038B">
        <w:rPr>
          <w:rFonts w:asciiTheme="minorHAnsi" w:eastAsia="Courier New" w:hAnsiTheme="minorHAnsi" w:cstheme="minorHAnsi"/>
          <w:sz w:val="22"/>
          <w:szCs w:val="22"/>
        </w:rPr>
        <w:t>o</w:t>
      </w:r>
      <w:r w:rsidRPr="0064038B">
        <w:rPr>
          <w:rFonts w:asciiTheme="minorHAnsi" w:eastAsia="Courier New" w:hAnsiTheme="minorHAnsi" w:cstheme="minorHAnsi"/>
          <w:spacing w:val="11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la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on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3.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0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Java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ac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b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sc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I</w:t>
      </w:r>
    </w:p>
    <w:p w14:paraId="50C00DB5" w14:textId="77777777" w:rsidR="00C7146D" w:rsidRPr="0064038B" w:rsidRDefault="00C7146D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72DAB18B" w14:textId="77777777" w:rsidR="00C7146D" w:rsidRPr="0064038B" w:rsidRDefault="00D97122">
      <w:pPr>
        <w:ind w:left="460" w:right="123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Pr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64038B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as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D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9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–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ob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201</w:t>
      </w:r>
      <w:r w:rsidRPr="0064038B">
        <w:rPr>
          <w:rFonts w:asciiTheme="minorHAnsi" w:eastAsia="Arial" w:hAnsiTheme="minorHAnsi" w:cstheme="minorHAnsi"/>
          <w:sz w:val="22"/>
          <w:szCs w:val="22"/>
        </w:rPr>
        <w:t>0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t</w:t>
      </w:r>
      <w:r w:rsidRPr="0064038B">
        <w:rPr>
          <w:rFonts w:asciiTheme="minorHAnsi" w:eastAsia="Arial" w:hAnsiTheme="minorHAnsi" w:cstheme="minorHAnsi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tob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201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1          </w:t>
      </w:r>
      <w:r w:rsidRPr="0064038B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64038B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ea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4ADA04B3" w14:textId="77777777" w:rsidR="00C7146D" w:rsidRPr="0064038B" w:rsidRDefault="00D97122">
      <w:pPr>
        <w:spacing w:before="3"/>
        <w:ind w:left="460" w:right="323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S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ft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Pv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z w:val="22"/>
          <w:szCs w:val="22"/>
        </w:rPr>
        <w:t>.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d.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aba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(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nd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ade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–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Ind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)</w:t>
      </w:r>
    </w:p>
    <w:p w14:paraId="28F333C0" w14:textId="77777777" w:rsidR="00C7146D" w:rsidRPr="0064038B" w:rsidRDefault="00D97122">
      <w:pPr>
        <w:ind w:left="460" w:right="140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Courier New" w:hAnsiTheme="minorHAnsi" w:cstheme="minorHAnsi"/>
          <w:sz w:val="22"/>
          <w:szCs w:val="22"/>
        </w:rPr>
        <w:t>o</w:t>
      </w:r>
      <w:r w:rsidRPr="0064038B">
        <w:rPr>
          <w:rFonts w:asciiTheme="minorHAnsi" w:eastAsia="Courier New" w:hAnsiTheme="minorHAnsi" w:cstheme="minorHAnsi"/>
          <w:spacing w:val="11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13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k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an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nte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z w:val="22"/>
          <w:szCs w:val="22"/>
        </w:rPr>
        <w:t>.</w:t>
      </w:r>
    </w:p>
    <w:p w14:paraId="151515BC" w14:textId="77777777" w:rsidR="00C7146D" w:rsidRPr="0064038B" w:rsidRDefault="00D97122">
      <w:pPr>
        <w:spacing w:line="220" w:lineRule="exact"/>
        <w:ind w:left="460" w:right="58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64038B">
        <w:rPr>
          <w:rFonts w:asciiTheme="minorHAnsi" w:eastAsia="Courier New" w:hAnsiTheme="minorHAnsi" w:cstheme="minorHAnsi"/>
          <w:spacing w:val="119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Cond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te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15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>3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-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10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ll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gu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qu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pp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he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k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no</w:t>
      </w:r>
      <w:r w:rsidRPr="0064038B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equ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</w:p>
    <w:p w14:paraId="64EF7DA0" w14:textId="77777777" w:rsidR="00C7146D" w:rsidRPr="0064038B" w:rsidRDefault="00D97122">
      <w:pPr>
        <w:spacing w:line="20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il</w:t>
      </w:r>
      <w:r w:rsidRPr="0064038B">
        <w:rPr>
          <w:rFonts w:asciiTheme="minorHAnsi" w:eastAsia="Arial" w:hAnsiTheme="minorHAnsi" w:cstheme="minorHAnsi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nteg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at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b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onte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nt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the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go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de</w:t>
      </w:r>
      <w:r w:rsidRPr="0064038B">
        <w:rPr>
          <w:rFonts w:asciiTheme="minorHAnsi" w:eastAsia="Arial" w:hAnsiTheme="minorHAnsi" w:cstheme="minorHAnsi"/>
          <w:spacing w:val="6"/>
          <w:w w:val="99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w w:val="99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9"/>
          <w:w w:val="9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-3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j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z w:val="22"/>
          <w:szCs w:val="22"/>
        </w:rPr>
        <w:t>.</w:t>
      </w:r>
    </w:p>
    <w:p w14:paraId="52B34308" w14:textId="77777777" w:rsidR="00C7146D" w:rsidRPr="0064038B" w:rsidRDefault="00D97122">
      <w:pPr>
        <w:spacing w:line="240" w:lineRule="exact"/>
        <w:ind w:left="460" w:right="56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64038B">
        <w:rPr>
          <w:rFonts w:asciiTheme="minorHAnsi" w:eastAsia="Courier New" w:hAnsiTheme="minorHAnsi" w:cstheme="minorHAnsi"/>
          <w:spacing w:val="119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6"/>
          <w:position w:val="1"/>
          <w:sz w:val="22"/>
          <w:szCs w:val="22"/>
        </w:rPr>
        <w:t>++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b/>
          <w:spacing w:val="10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J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2</w:t>
      </w:r>
      <w:r w:rsidRPr="0064038B">
        <w:rPr>
          <w:rFonts w:asciiTheme="minorHAnsi" w:eastAsia="Arial" w:hAnsiTheme="minorHAnsi" w:cstheme="minorHAnsi"/>
          <w:b/>
          <w:spacing w:val="9"/>
          <w:position w:val="1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pacing w:val="6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 xml:space="preserve"> F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las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b/>
          <w:spacing w:val="10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sc</w:t>
      </w:r>
      <w:r w:rsidRPr="0064038B">
        <w:rPr>
          <w:rFonts w:asciiTheme="minorHAnsi" w:eastAsia="Arial" w:hAnsiTheme="minorHAnsi" w:cstheme="minorHAnsi"/>
          <w:b/>
          <w:spacing w:val="6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3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2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.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0</w:t>
      </w:r>
    </w:p>
    <w:p w14:paraId="421F76ED" w14:textId="77777777" w:rsidR="00C7146D" w:rsidRPr="0064038B" w:rsidRDefault="00C7146D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4C2246F3" w14:textId="77777777" w:rsidR="00C7146D" w:rsidRPr="0064038B" w:rsidRDefault="00D97122">
      <w:pPr>
        <w:ind w:left="460" w:right="2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ft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–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200</w:t>
      </w:r>
      <w:r w:rsidRPr="0064038B">
        <w:rPr>
          <w:rFonts w:asciiTheme="minorHAnsi" w:eastAsia="Arial" w:hAnsiTheme="minorHAnsi" w:cstheme="minorHAnsi"/>
          <w:sz w:val="22"/>
          <w:szCs w:val="22"/>
        </w:rPr>
        <w:t>9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pt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b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2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0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1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0                          </w:t>
      </w:r>
      <w:r w:rsidRPr="0064038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64038B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ea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8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on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th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A08C4D9" w14:textId="77777777" w:rsidR="00C7146D" w:rsidRPr="0064038B" w:rsidRDefault="00D97122">
      <w:pPr>
        <w:spacing w:before="3"/>
        <w:ind w:left="460" w:right="386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3"/>
          <w:sz w:val="22"/>
          <w:szCs w:val="22"/>
        </w:rPr>
        <w:t>z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hno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og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Pv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z w:val="22"/>
          <w:szCs w:val="22"/>
        </w:rPr>
        <w:t>.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Ltd.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eda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(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j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-</w:t>
      </w:r>
      <w:r w:rsidRPr="0064038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Ind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)</w:t>
      </w:r>
    </w:p>
    <w:p w14:paraId="1D749A3E" w14:textId="77777777" w:rsidR="00C7146D" w:rsidRPr="0064038B" w:rsidRDefault="00D97122">
      <w:pPr>
        <w:ind w:left="460" w:right="296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Courier New" w:hAnsiTheme="minorHAnsi" w:cstheme="minorHAnsi"/>
          <w:sz w:val="22"/>
          <w:szCs w:val="22"/>
        </w:rPr>
        <w:t>o</w:t>
      </w:r>
      <w:r w:rsidRPr="0064038B">
        <w:rPr>
          <w:rFonts w:asciiTheme="minorHAnsi" w:eastAsia="Courier New" w:hAnsiTheme="minorHAnsi" w:cstheme="minorHAnsi"/>
          <w:spacing w:val="11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13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k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to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app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16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ndo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</w:p>
    <w:p w14:paraId="1D4DF519" w14:textId="77777777" w:rsidR="00C7146D" w:rsidRPr="0064038B" w:rsidRDefault="00D97122">
      <w:pPr>
        <w:spacing w:line="220" w:lineRule="exact"/>
        <w:ind w:left="460" w:right="7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64038B">
        <w:rPr>
          <w:rFonts w:asciiTheme="minorHAnsi" w:eastAsia="Courier New" w:hAnsiTheme="minorHAnsi" w:cstheme="minorHAnsi"/>
          <w:spacing w:val="119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k</w:t>
      </w:r>
      <w:r w:rsidRPr="0064038B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15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hn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gn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11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te</w:t>
      </w:r>
      <w:r w:rsidRPr="0064038B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aph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a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10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an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n </w:t>
      </w:r>
      <w:r w:rsidRPr="0064038B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13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10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app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on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.</w:t>
      </w:r>
    </w:p>
    <w:p w14:paraId="52C078E0" w14:textId="77777777" w:rsidR="00C7146D" w:rsidRPr="0064038B" w:rsidRDefault="00D97122">
      <w:pPr>
        <w:spacing w:line="220" w:lineRule="exact"/>
        <w:ind w:left="460" w:right="59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64038B">
        <w:rPr>
          <w:rFonts w:asciiTheme="minorHAnsi" w:eastAsia="Courier New" w:hAnsiTheme="minorHAnsi" w:cstheme="minorHAnsi"/>
          <w:spacing w:val="119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la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b/>
          <w:spacing w:val="12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sc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5"/>
          <w:position w:val="1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3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3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.0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b/>
          <w:spacing w:val="6"/>
          <w:position w:val="1"/>
          <w:sz w:val="22"/>
          <w:szCs w:val="22"/>
        </w:rPr>
        <w:t xml:space="preserve"> V</w:t>
      </w:r>
      <w:r w:rsidRPr="0064038B">
        <w:rPr>
          <w:rFonts w:asciiTheme="minorHAnsi" w:eastAsia="Arial" w:hAnsiTheme="minorHAnsi" w:cstheme="minorHAnsi"/>
          <w:b/>
          <w:spacing w:val="7"/>
          <w:position w:val="1"/>
          <w:sz w:val="22"/>
          <w:szCs w:val="22"/>
        </w:rPr>
        <w:t>B.N</w:t>
      </w:r>
      <w:r w:rsidRPr="0064038B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position w:val="1"/>
          <w:sz w:val="22"/>
          <w:szCs w:val="22"/>
        </w:rPr>
        <w:t>T</w:t>
      </w:r>
    </w:p>
    <w:p w14:paraId="15ECEAB8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F5629F" w14:textId="77777777" w:rsidR="00C7146D" w:rsidRPr="0064038B" w:rsidRDefault="00D97122">
      <w:pPr>
        <w:spacing w:before="13" w:line="300" w:lineRule="exact"/>
        <w:ind w:left="192"/>
        <w:rPr>
          <w:rFonts w:asciiTheme="minorHAnsi" w:eastAsia="Verdana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20"/>
          <w:position w:val="-2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18"/>
          <w:position w:val="-2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b/>
          <w:spacing w:val="21"/>
          <w:position w:val="-2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b/>
          <w:position w:val="-2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-43"/>
          <w:position w:val="-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14"/>
          <w:position w:val="-2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21"/>
          <w:position w:val="-2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19"/>
          <w:position w:val="-2"/>
          <w:sz w:val="22"/>
          <w:szCs w:val="22"/>
        </w:rPr>
        <w:t>IO</w:t>
      </w:r>
      <w:r w:rsidRPr="0064038B">
        <w:rPr>
          <w:rFonts w:asciiTheme="minorHAnsi" w:eastAsia="Arial" w:hAnsiTheme="minorHAnsi" w:cstheme="minorHAnsi"/>
          <w:b/>
          <w:spacing w:val="23"/>
          <w:position w:val="-2"/>
          <w:sz w:val="22"/>
          <w:szCs w:val="22"/>
        </w:rPr>
        <w:t>N</w:t>
      </w:r>
      <w:r w:rsidRPr="0064038B">
        <w:rPr>
          <w:rFonts w:asciiTheme="minorHAnsi" w:eastAsia="Verdana" w:hAnsiTheme="minorHAnsi" w:cstheme="minorHAnsi"/>
          <w:b/>
          <w:position w:val="-2"/>
          <w:sz w:val="22"/>
          <w:szCs w:val="22"/>
        </w:rPr>
        <w:t>:</w:t>
      </w:r>
    </w:p>
    <w:p w14:paraId="2CD53612" w14:textId="77777777" w:rsidR="00C7146D" w:rsidRPr="0064038B" w:rsidRDefault="00C7146D">
      <w:pPr>
        <w:spacing w:before="3" w:line="220" w:lineRule="exact"/>
        <w:rPr>
          <w:rFonts w:asciiTheme="minorHAnsi" w:hAnsiTheme="minorHAnsi" w:cstheme="minorHAnsi"/>
          <w:sz w:val="22"/>
          <w:szCs w:val="22"/>
        </w:rPr>
        <w:sectPr w:rsidR="00C7146D" w:rsidRPr="0064038B">
          <w:headerReference w:type="default" r:id="rId19"/>
          <w:pgSz w:w="11920" w:h="16840"/>
          <w:pgMar w:top="980" w:right="1000" w:bottom="280" w:left="980" w:header="761" w:footer="0" w:gutter="0"/>
          <w:pgNumType w:start="2"/>
          <w:cols w:space="720"/>
        </w:sectPr>
      </w:pPr>
    </w:p>
    <w:p w14:paraId="0A880EE2" w14:textId="3392EFFE" w:rsidR="00C7146D" w:rsidRPr="0064038B" w:rsidRDefault="00D97122">
      <w:pPr>
        <w:spacing w:before="34"/>
        <w:ind w:left="192" w:right="-34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hAnsiTheme="minorHAnsi" w:cstheme="minorHAnsi"/>
          <w:sz w:val="22"/>
          <w:szCs w:val="22"/>
        </w:rPr>
        <w:pict w14:anchorId="4DB15495">
          <v:group id="_x0000_s1065" style="position:absolute;left:0;text-align:left;margin-left:47.9pt;margin-top:657.8pt;width:498.95pt;height:0;z-index:-251660288;mso-position-horizontal-relative:page;mso-position-vertical-relative:page" coordorigin="958,13156" coordsize="9979,0">
            <v:shape id="_x0000_s1066" style="position:absolute;left:958;top:13156;width:9979;height:0" coordorigin="958,13156" coordsize="9979,0" path="m958,13156r9979,e" filled="f" strokeweight=".20464mm">
              <v:path arrowok="t"/>
            </v:shape>
            <w10:wrap anchorx="page" anchory="page"/>
          </v:group>
        </w:pict>
      </w:r>
      <w:r w:rsidRPr="0064038B">
        <w:rPr>
          <w:rFonts w:asciiTheme="minorHAnsi" w:hAnsiTheme="minorHAnsi" w:cstheme="minorHAnsi"/>
          <w:sz w:val="22"/>
          <w:szCs w:val="22"/>
        </w:rPr>
        <w:pict w14:anchorId="2706C0CE">
          <v:group id="_x0000_s1059" style="position:absolute;left:0;text-align:left;margin-left:48.3pt;margin-top:580.8pt;width:498.8pt;height:59.55pt;z-index:-251661312;mso-position-horizontal-relative:page;mso-position-vertical-relative:page" coordorigin="966,11616" coordsize="9976,1191">
            <v:shape id="_x0000_s1064" style="position:absolute;left:972;top:11627;width:4696;height:0" coordorigin="972,11627" coordsize="4696,0" path="m972,11627r4696,e" filled="f" strokeweight=".58pt">
              <v:path arrowok="t"/>
            </v:shape>
            <v:shape id="_x0000_s1063" style="position:absolute;left:5677;top:11627;width:5259;height:0" coordorigin="5677,11627" coordsize="5259,0" path="m5677,11627r5260,e" filled="f" strokeweight=".58pt">
              <v:path arrowok="t"/>
            </v:shape>
            <v:shape id="_x0000_s1062" style="position:absolute;left:5673;top:11622;width:0;height:1179" coordorigin="5673,11622" coordsize="0,1179" path="m5673,11622r,1179e" filled="f" strokeweight=".58pt">
              <v:path arrowok="t"/>
            </v:shape>
            <v:shape id="_x0000_s1061" style="position:absolute;left:972;top:12796;width:4696;height:0" coordorigin="972,12796" coordsize="4696,0" path="m972,12796r4696,e" filled="f" strokeweight=".20464mm">
              <v:path arrowok="t"/>
            </v:shape>
            <v:shape id="_x0000_s1060" style="position:absolute;left:5677;top:12796;width:5259;height:0" coordorigin="5677,12796" coordsize="5259,0" path="m5677,12796r5260,e" filled="f" strokeweight=".20464mm">
              <v:path arrowok="t"/>
            </v:shape>
            <w10:wrap anchorx="page" anchory="page"/>
          </v:group>
        </w:pic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B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64038B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ee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(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J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–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200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8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Co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ll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ng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edaba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(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j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-</w:t>
      </w:r>
      <w:r w:rsidRPr="0064038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Ind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)</w:t>
      </w:r>
    </w:p>
    <w:p w14:paraId="20AFAC60" w14:textId="77777777" w:rsidR="00C7146D" w:rsidRPr="0064038B" w:rsidRDefault="00D97122">
      <w:pPr>
        <w:spacing w:line="220" w:lineRule="exact"/>
        <w:ind w:left="192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-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Cl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(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61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.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7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%</w:t>
      </w:r>
      <w:r w:rsidRPr="0064038B">
        <w:rPr>
          <w:rFonts w:asciiTheme="minorHAnsi" w:eastAsia="Arial" w:hAnsiTheme="minorHAnsi" w:cstheme="minorHAnsi"/>
          <w:sz w:val="22"/>
          <w:szCs w:val="22"/>
        </w:rPr>
        <w:t>)</w:t>
      </w:r>
    </w:p>
    <w:p w14:paraId="0E74A22A" w14:textId="77777777" w:rsidR="00C7146D" w:rsidRPr="0064038B" w:rsidRDefault="00D97122">
      <w:pPr>
        <w:spacing w:before="34"/>
        <w:ind w:right="29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hAnsiTheme="minorHAnsi" w:cstheme="minorHAnsi"/>
          <w:sz w:val="22"/>
          <w:szCs w:val="22"/>
        </w:rPr>
        <w:br w:type="column"/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Di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mp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ut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ee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(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Ma</w:t>
      </w:r>
      <w:r w:rsidRPr="0064038B">
        <w:rPr>
          <w:rFonts w:asciiTheme="minorHAnsi" w:eastAsia="Arial" w:hAnsiTheme="minorHAnsi" w:cstheme="minorHAnsi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–</w:t>
      </w:r>
      <w:r w:rsidRPr="0064038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2005) Dha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tu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hno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Nad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(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j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-</w:t>
      </w:r>
      <w:r w:rsidRPr="0064038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Ind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)</w:t>
      </w:r>
    </w:p>
    <w:p w14:paraId="2B7DDD15" w14:textId="77777777" w:rsidR="00C7146D" w:rsidRPr="0064038B" w:rsidRDefault="00D97122">
      <w:pPr>
        <w:spacing w:line="220" w:lineRule="exact"/>
        <w:rPr>
          <w:rFonts w:asciiTheme="minorHAnsi" w:eastAsia="Arial" w:hAnsiTheme="minorHAnsi" w:cstheme="minorHAnsi"/>
          <w:sz w:val="22"/>
          <w:szCs w:val="22"/>
        </w:rPr>
        <w:sectPr w:rsidR="00C7146D" w:rsidRPr="0064038B">
          <w:type w:val="continuous"/>
          <w:pgSz w:w="11920" w:h="16840"/>
          <w:pgMar w:top="980" w:right="1000" w:bottom="280" w:left="980" w:header="720" w:footer="720" w:gutter="0"/>
          <w:cols w:num="2" w:space="720" w:equalWidth="0">
            <w:col w:w="4249" w:space="621"/>
            <w:col w:w="5070"/>
          </w:cols>
        </w:sectPr>
      </w:pP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Di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(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7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6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.6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%</w:t>
      </w:r>
      <w:r w:rsidRPr="0064038B">
        <w:rPr>
          <w:rFonts w:asciiTheme="minorHAnsi" w:eastAsia="Arial" w:hAnsiTheme="minorHAnsi" w:cstheme="minorHAnsi"/>
          <w:sz w:val="22"/>
          <w:szCs w:val="22"/>
        </w:rPr>
        <w:t>)</w:t>
      </w:r>
    </w:p>
    <w:p w14:paraId="16972E78" w14:textId="77777777" w:rsidR="00C7146D" w:rsidRPr="0064038B" w:rsidRDefault="00C7146D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0DE8224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338309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36AF95" w14:textId="77777777" w:rsidR="00C7146D" w:rsidRPr="0064038B" w:rsidRDefault="00D97122">
      <w:pPr>
        <w:spacing w:before="13" w:line="300" w:lineRule="exact"/>
        <w:ind w:left="312"/>
        <w:rPr>
          <w:rFonts w:asciiTheme="minorHAnsi" w:eastAsia="Verdana" w:hAnsiTheme="minorHAnsi" w:cstheme="minorHAnsi"/>
          <w:sz w:val="22"/>
          <w:szCs w:val="22"/>
        </w:rPr>
      </w:pPr>
      <w:r w:rsidRPr="0064038B">
        <w:rPr>
          <w:rFonts w:asciiTheme="minorHAnsi" w:hAnsiTheme="minorHAnsi" w:cstheme="minorHAnsi"/>
          <w:sz w:val="22"/>
          <w:szCs w:val="22"/>
        </w:rPr>
        <w:pict w14:anchorId="56E89713">
          <v:group id="_x0000_s1049" style="position:absolute;left:0;text-align:left;margin-left:48.6pt;margin-top:54.25pt;width:498.25pt;height:0;z-index:-251659264;mso-position-horizontal-relative:page;mso-position-vertical-relative:page" coordorigin="972,1085" coordsize="9965,0">
            <v:shape id="_x0000_s1050" style="position:absolute;left:972;top:1085;width:9965;height:0" coordorigin="972,1085" coordsize="9965,0" path="m972,1085r9965,e" filled="f" strokeweight=".58pt">
              <v:path arrowok="t"/>
            </v:shape>
            <w10:wrap anchorx="page" anchory="page"/>
          </v:group>
        </w:pict>
      </w:r>
      <w:r w:rsidRPr="0064038B">
        <w:rPr>
          <w:rFonts w:asciiTheme="minorHAnsi" w:hAnsiTheme="minorHAnsi" w:cstheme="minorHAnsi"/>
          <w:sz w:val="22"/>
          <w:szCs w:val="22"/>
        </w:rPr>
        <w:pict w14:anchorId="33F8880C">
          <v:group id="_x0000_s1047" style="position:absolute;left:0;text-align:left;margin-left:48.6pt;margin-top:-5.5pt;width:498.25pt;height:0;z-index:-251658240;mso-position-horizontal-relative:page" coordorigin="972,-110" coordsize="9965,0">
            <v:shape id="_x0000_s1048" style="position:absolute;left:972;top:-110;width:9965;height:0" coordorigin="972,-110" coordsize="9965,0" path="m972,-110r9965,e" filled="f" strokeweight=".58pt">
              <v:path arrowok="t"/>
            </v:shape>
            <w10:wrap anchorx="page"/>
          </v:group>
        </w:pict>
      </w:r>
      <w:r w:rsidRPr="0064038B">
        <w:rPr>
          <w:rFonts w:asciiTheme="minorHAnsi" w:hAnsiTheme="minorHAnsi" w:cstheme="minorHAnsi"/>
          <w:sz w:val="22"/>
          <w:szCs w:val="22"/>
        </w:rPr>
        <w:pict w14:anchorId="60880D86">
          <v:group id="_x0000_s1045" style="position:absolute;left:0;text-align:left;margin-left:48.6pt;margin-top:22.85pt;width:498.25pt;height:0;z-index:-251657216;mso-position-horizontal-relative:page" coordorigin="972,457" coordsize="9965,0">
            <v:shape id="_x0000_s1046" style="position:absolute;left:972;top:457;width:9965;height:0" coordorigin="972,457" coordsize="9965,0" path="m972,457r9965,e" filled="f" strokeweight=".58pt">
              <v:path arrowok="t"/>
            </v:shape>
            <w10:wrap anchorx="page"/>
          </v:group>
        </w:pict>
      </w:r>
      <w:r w:rsidRPr="0064038B">
        <w:rPr>
          <w:rFonts w:asciiTheme="minorHAnsi" w:eastAsia="Arial" w:hAnsiTheme="minorHAnsi" w:cstheme="minorHAnsi"/>
          <w:b/>
          <w:spacing w:val="20"/>
          <w:position w:val="-2"/>
          <w:sz w:val="22"/>
          <w:szCs w:val="22"/>
        </w:rPr>
        <w:t>PE</w:t>
      </w:r>
      <w:r w:rsidRPr="0064038B">
        <w:rPr>
          <w:rFonts w:asciiTheme="minorHAnsi" w:eastAsia="Arial" w:hAnsiTheme="minorHAnsi" w:cstheme="minorHAnsi"/>
          <w:b/>
          <w:spacing w:val="18"/>
          <w:position w:val="-2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20"/>
          <w:position w:val="-2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19"/>
          <w:position w:val="-2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position w:val="-2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-43"/>
          <w:position w:val="-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14"/>
          <w:position w:val="-2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position w:val="-2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b/>
          <w:spacing w:val="42"/>
          <w:position w:val="-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22"/>
          <w:position w:val="-2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spacing w:val="18"/>
          <w:position w:val="-2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19"/>
          <w:position w:val="-2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22"/>
          <w:position w:val="-2"/>
          <w:sz w:val="22"/>
          <w:szCs w:val="22"/>
        </w:rPr>
        <w:t>J</w:t>
      </w:r>
      <w:r w:rsidRPr="0064038B">
        <w:rPr>
          <w:rFonts w:asciiTheme="minorHAnsi" w:eastAsia="Arial" w:hAnsiTheme="minorHAnsi" w:cstheme="minorHAnsi"/>
          <w:b/>
          <w:spacing w:val="20"/>
          <w:position w:val="-2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18"/>
          <w:position w:val="-2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19"/>
          <w:position w:val="-2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position w:val="-2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-42"/>
          <w:position w:val="-2"/>
          <w:sz w:val="22"/>
          <w:szCs w:val="22"/>
        </w:rPr>
        <w:t xml:space="preserve"> </w:t>
      </w:r>
      <w:r w:rsidRPr="0064038B">
        <w:rPr>
          <w:rFonts w:asciiTheme="minorHAnsi" w:eastAsia="Verdana" w:hAnsiTheme="minorHAnsi" w:cstheme="minorHAnsi"/>
          <w:b/>
          <w:position w:val="-2"/>
          <w:sz w:val="22"/>
          <w:szCs w:val="22"/>
        </w:rPr>
        <w:t>:</w:t>
      </w:r>
    </w:p>
    <w:p w14:paraId="7EFAD39F" w14:textId="77777777" w:rsidR="00C7146D" w:rsidRPr="0064038B" w:rsidRDefault="00C7146D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77957B8F" w14:textId="77777777" w:rsidR="00C7146D" w:rsidRPr="0064038B" w:rsidRDefault="00D97122">
      <w:pPr>
        <w:spacing w:before="34"/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ake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L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3CB22671" w14:textId="77777777" w:rsidR="00C7146D" w:rsidRPr="0064038B" w:rsidRDefault="00C7146D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979A2E2" w14:textId="77777777" w:rsidR="00C7146D" w:rsidRPr="0064038B" w:rsidRDefault="00D97122">
      <w:pPr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-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ag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bo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ga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.</w:t>
      </w:r>
    </w:p>
    <w:p w14:paraId="6A6A65CE" w14:textId="77777777" w:rsidR="00C7146D" w:rsidRPr="0064038B" w:rsidRDefault="00C7146D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0ED08866" w14:textId="77777777" w:rsidR="00C7146D" w:rsidRPr="0064038B" w:rsidRDefault="00D97122">
      <w:pPr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k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4038B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-43"/>
          <w:sz w:val="22"/>
          <w:szCs w:val="22"/>
        </w:rPr>
        <w:t xml:space="preserve"> </w:t>
      </w:r>
      <w:hyperlink r:id="rId20">
        <w:r w:rsidRPr="0064038B">
          <w:rPr>
            <w:rFonts w:asciiTheme="minorHAnsi" w:eastAsia="Arial" w:hAnsiTheme="minorHAnsi" w:cstheme="minorHAnsi"/>
            <w:spacing w:val="5"/>
            <w:sz w:val="22"/>
            <w:szCs w:val="22"/>
            <w:u w:color="0000FF"/>
          </w:rPr>
          <w:t>www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.ha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r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spacing w:val="11"/>
            <w:sz w:val="22"/>
            <w:szCs w:val="22"/>
            <w:u w:color="0000FF"/>
          </w:rPr>
          <w:t>k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u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ba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l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.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c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spacing w:val="9"/>
            <w:sz w:val="22"/>
            <w:szCs w:val="22"/>
            <w:u w:color="0000FF"/>
          </w:rPr>
          <w:t>m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/p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r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t</w:t>
        </w:r>
        <w:r w:rsidRPr="0064038B">
          <w:rPr>
            <w:rFonts w:asciiTheme="minorHAnsi" w:eastAsia="Arial" w:hAnsiTheme="minorHAnsi" w:cstheme="minorHAnsi"/>
            <w:spacing w:val="9"/>
            <w:sz w:val="22"/>
            <w:szCs w:val="22"/>
            <w:u w:color="0000FF"/>
          </w:rPr>
          <w:t>f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l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o/g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a</w:t>
        </w:r>
        <w:r w:rsidRPr="0064038B">
          <w:rPr>
            <w:rFonts w:asciiTheme="minorHAnsi" w:eastAsia="Arial" w:hAnsiTheme="minorHAnsi" w:cstheme="minorHAnsi"/>
            <w:spacing w:val="9"/>
            <w:sz w:val="22"/>
            <w:szCs w:val="22"/>
            <w:u w:color="0000FF"/>
          </w:rPr>
          <w:t>m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e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s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/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S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n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a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k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e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s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A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ndL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a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dd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e</w:t>
        </w:r>
        <w:r w:rsidRPr="0064038B">
          <w:rPr>
            <w:rFonts w:asciiTheme="minorHAnsi" w:eastAsia="Arial" w:hAnsiTheme="minorHAnsi" w:cstheme="minorHAnsi"/>
            <w:spacing w:val="5"/>
            <w:sz w:val="22"/>
            <w:szCs w:val="22"/>
            <w:u w:color="0000FF"/>
          </w:rPr>
          <w:t>r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s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.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s</w:t>
        </w:r>
        <w:r w:rsidRPr="0064038B">
          <w:rPr>
            <w:rFonts w:asciiTheme="minorHAnsi" w:eastAsia="Arial" w:hAnsiTheme="minorHAnsi" w:cstheme="minorHAnsi"/>
            <w:spacing w:val="5"/>
            <w:sz w:val="22"/>
            <w:szCs w:val="22"/>
            <w:u w:color="0000FF"/>
          </w:rPr>
          <w:t>w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f</w:t>
        </w:r>
      </w:hyperlink>
    </w:p>
    <w:p w14:paraId="710D6E7E" w14:textId="77777777" w:rsidR="00C7146D" w:rsidRPr="0064038B" w:rsidRDefault="00C7146D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2B54D5E1" w14:textId="77777777" w:rsidR="00C7146D" w:rsidRPr="0064038B" w:rsidRDefault="00D97122">
      <w:pPr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kill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Us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4038B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sc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</w:p>
    <w:p w14:paraId="709DE730" w14:textId="77777777" w:rsidR="00C7146D" w:rsidRPr="0064038B" w:rsidRDefault="00C7146D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74BAFD18" w14:textId="77777777" w:rsidR="00C7146D" w:rsidRPr="0064038B" w:rsidRDefault="0064038B">
      <w:pPr>
        <w:ind w:left="112"/>
        <w:rPr>
          <w:rFonts w:asciiTheme="minorHAnsi" w:hAnsiTheme="minorHAnsi" w:cstheme="minorHAnsi"/>
          <w:sz w:val="22"/>
          <w:szCs w:val="22"/>
        </w:rPr>
      </w:pPr>
      <w:r w:rsidRPr="0064038B">
        <w:rPr>
          <w:rFonts w:asciiTheme="minorHAnsi" w:hAnsiTheme="minorHAnsi" w:cstheme="minorHAnsi"/>
          <w:sz w:val="22"/>
          <w:szCs w:val="22"/>
        </w:rPr>
        <w:pict w14:anchorId="5E7BAD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15pt;height:.85pt">
            <v:imagedata r:id="rId21" o:title=""/>
          </v:shape>
        </w:pict>
      </w:r>
    </w:p>
    <w:p w14:paraId="448C67D9" w14:textId="77777777" w:rsidR="00C7146D" w:rsidRPr="0064038B" w:rsidRDefault="00C7146D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5978B97C" w14:textId="77777777" w:rsidR="00C7146D" w:rsidRPr="0064038B" w:rsidRDefault="00D97122">
      <w:pPr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12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W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64038B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fo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o</w:t>
      </w:r>
    </w:p>
    <w:p w14:paraId="0770B918" w14:textId="77777777" w:rsidR="00C7146D" w:rsidRPr="0064038B" w:rsidRDefault="00C7146D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A79888B" w14:textId="77777777" w:rsidR="00C7146D" w:rsidRPr="0064038B" w:rsidRDefault="00D97122">
      <w:pPr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Int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gne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an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ope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a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</w:p>
    <w:p w14:paraId="7377E029" w14:textId="77777777" w:rsidR="00C7146D" w:rsidRPr="0064038B" w:rsidRDefault="00C7146D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8DF706A" w14:textId="77777777" w:rsidR="00C7146D" w:rsidRPr="0064038B" w:rsidRDefault="00D97122">
      <w:pPr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k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4038B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-43"/>
          <w:sz w:val="22"/>
          <w:szCs w:val="22"/>
        </w:rPr>
        <w:t xml:space="preserve"> </w:t>
      </w:r>
      <w:hyperlink r:id="rId22">
        <w:r w:rsidRPr="0064038B">
          <w:rPr>
            <w:rFonts w:asciiTheme="minorHAnsi" w:eastAsia="Arial" w:hAnsiTheme="minorHAnsi" w:cstheme="minorHAnsi"/>
            <w:spacing w:val="5"/>
            <w:sz w:val="22"/>
            <w:szCs w:val="22"/>
            <w:u w:color="0000FF"/>
          </w:rPr>
          <w:t>www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.ha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r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spacing w:val="11"/>
            <w:sz w:val="22"/>
            <w:szCs w:val="22"/>
            <w:u w:color="0000FF"/>
          </w:rPr>
          <w:t>k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u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ba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l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.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c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m</w:t>
        </w:r>
      </w:hyperlink>
    </w:p>
    <w:p w14:paraId="0EE88587" w14:textId="77777777" w:rsidR="00C7146D" w:rsidRPr="0064038B" w:rsidRDefault="00C7146D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0957388E" w14:textId="77777777" w:rsidR="00C7146D" w:rsidRPr="0064038B" w:rsidRDefault="00D97122">
      <w:pPr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kill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Us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4038B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io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sc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pt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J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Sc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z w:val="22"/>
          <w:szCs w:val="22"/>
        </w:rPr>
        <w:t>L</w:t>
      </w:r>
    </w:p>
    <w:p w14:paraId="72214F03" w14:textId="77777777" w:rsidR="00C7146D" w:rsidRPr="0064038B" w:rsidRDefault="00C7146D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02E12579" w14:textId="77777777" w:rsidR="00C7146D" w:rsidRPr="0064038B" w:rsidRDefault="0064038B">
      <w:pPr>
        <w:ind w:left="112"/>
        <w:rPr>
          <w:rFonts w:asciiTheme="minorHAnsi" w:hAnsiTheme="minorHAnsi" w:cstheme="minorHAnsi"/>
          <w:sz w:val="22"/>
          <w:szCs w:val="22"/>
        </w:rPr>
      </w:pPr>
      <w:r w:rsidRPr="0064038B">
        <w:rPr>
          <w:rFonts w:asciiTheme="minorHAnsi" w:hAnsiTheme="minorHAnsi" w:cstheme="minorHAnsi"/>
          <w:sz w:val="22"/>
          <w:szCs w:val="22"/>
        </w:rPr>
        <w:pict w14:anchorId="49B6A0E7">
          <v:shape id="_x0000_i1026" type="#_x0000_t75" style="width:498.15pt;height:.85pt">
            <v:imagedata r:id="rId23" o:title=""/>
          </v:shape>
        </w:pict>
      </w:r>
    </w:p>
    <w:p w14:paraId="12673E58" w14:textId="77777777" w:rsidR="00C7146D" w:rsidRPr="0064038B" w:rsidRDefault="00C7146D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1DCF6FF8" w14:textId="77777777" w:rsidR="00C7146D" w:rsidRPr="0064038B" w:rsidRDefault="00D97122">
      <w:pPr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es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3A0737D7" w14:textId="77777777" w:rsidR="00C7146D" w:rsidRPr="0064038B" w:rsidRDefault="00C7146D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1F5F62B" w14:textId="77777777" w:rsidR="00C7146D" w:rsidRPr="0064038B" w:rsidRDefault="00D97122">
      <w:pPr>
        <w:ind w:left="580" w:right="335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ne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og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vi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ot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sc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ap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t</w:t>
      </w:r>
      <w:r w:rsidRPr="0064038B">
        <w:rPr>
          <w:rFonts w:asciiTheme="minorHAnsi" w:eastAsia="Arial" w:hAnsiTheme="minorHAnsi" w:cstheme="minorHAnsi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te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ta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fo</w:t>
      </w:r>
      <w:r w:rsidRPr="0064038B">
        <w:rPr>
          <w:rFonts w:asciiTheme="minorHAnsi" w:eastAsia="Arial" w:hAnsiTheme="minorHAnsi" w:cstheme="minorHAnsi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(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pothet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ic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z w:val="22"/>
          <w:szCs w:val="22"/>
        </w:rPr>
        <w:t>)</w:t>
      </w:r>
      <w:r w:rsidRPr="0064038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tu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tut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o</w:t>
      </w:r>
      <w:r w:rsidRPr="0064038B">
        <w:rPr>
          <w:rFonts w:asciiTheme="minorHAnsi" w:eastAsia="Arial" w:hAnsiTheme="minorHAnsi" w:cstheme="minorHAnsi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g</w:t>
      </w:r>
    </w:p>
    <w:p w14:paraId="13F198E7" w14:textId="77777777" w:rsidR="00C7146D" w:rsidRPr="0064038B" w:rsidRDefault="00C7146D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3683A21F" w14:textId="77777777" w:rsidR="00C7146D" w:rsidRPr="0064038B" w:rsidRDefault="00D97122">
      <w:pPr>
        <w:ind w:left="1300" w:right="2423" w:hanging="72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k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4038B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-42"/>
          <w:sz w:val="22"/>
          <w:szCs w:val="22"/>
        </w:rPr>
        <w:t xml:space="preserve"> </w:t>
      </w:r>
      <w:hyperlink r:id="rId24"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h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t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tp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: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//</w:t>
        </w:r>
        <w:r w:rsidRPr="0064038B">
          <w:rPr>
            <w:rFonts w:asciiTheme="minorHAnsi" w:eastAsia="Arial" w:hAnsiTheme="minorHAnsi" w:cstheme="minorHAnsi"/>
            <w:spacing w:val="5"/>
            <w:sz w:val="22"/>
            <w:szCs w:val="22"/>
            <w:u w:color="0000FF"/>
          </w:rPr>
          <w:t>www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.ha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r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spacing w:val="11"/>
            <w:sz w:val="22"/>
            <w:szCs w:val="22"/>
            <w:u w:color="0000FF"/>
          </w:rPr>
          <w:t>k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uba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l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.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c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spacing w:val="9"/>
            <w:sz w:val="22"/>
            <w:szCs w:val="22"/>
            <w:u w:color="0000FF"/>
          </w:rPr>
          <w:t>m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/p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spacing w:val="5"/>
            <w:sz w:val="22"/>
            <w:szCs w:val="22"/>
            <w:u w:color="0000FF"/>
          </w:rPr>
          <w:t>r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t</w:t>
        </w:r>
        <w:r w:rsidRPr="0064038B">
          <w:rPr>
            <w:rFonts w:asciiTheme="minorHAnsi" w:eastAsia="Arial" w:hAnsiTheme="minorHAnsi" w:cstheme="minorHAnsi"/>
            <w:spacing w:val="9"/>
            <w:sz w:val="22"/>
            <w:szCs w:val="22"/>
            <w:u w:color="0000FF"/>
          </w:rPr>
          <w:t>f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li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/g</w:t>
        </w:r>
        <w:r w:rsidRPr="0064038B">
          <w:rPr>
            <w:rFonts w:asciiTheme="minorHAnsi" w:eastAsia="Arial" w:hAnsiTheme="minorHAnsi" w:cstheme="minorHAnsi"/>
            <w:spacing w:val="5"/>
            <w:sz w:val="22"/>
            <w:szCs w:val="22"/>
            <w:u w:color="0000FF"/>
          </w:rPr>
          <w:t>r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aph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c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s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/D</w:t>
        </w:r>
        <w:r w:rsidRPr="0064038B">
          <w:rPr>
            <w:rFonts w:asciiTheme="minorHAnsi" w:eastAsia="Arial" w:hAnsiTheme="minorHAnsi" w:cstheme="minorHAnsi"/>
            <w:spacing w:val="5"/>
            <w:sz w:val="22"/>
            <w:szCs w:val="22"/>
            <w:u w:color="0000FF"/>
          </w:rPr>
          <w:t>w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Log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.pn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g</w:t>
        </w:r>
        <w:r w:rsidRPr="0064038B">
          <w:rPr>
            <w:rFonts w:asciiTheme="minorHAnsi" w:eastAsia="Arial" w:hAnsiTheme="minorHAnsi" w:cstheme="minorHAnsi"/>
            <w:spacing w:val="-36"/>
            <w:sz w:val="22"/>
            <w:szCs w:val="22"/>
          </w:rPr>
          <w:t xml:space="preserve"> </w:t>
        </w:r>
        <w:r w:rsidRPr="0064038B">
          <w:rPr>
            <w:rFonts w:asciiTheme="minorHAnsi" w:eastAsia="Arial" w:hAnsiTheme="minorHAnsi" w:cstheme="minorHAnsi"/>
            <w:sz w:val="22"/>
            <w:szCs w:val="22"/>
          </w:rPr>
          <w:t>,</w:t>
        </w:r>
      </w:hyperlink>
      <w:r w:rsidRPr="0064038B">
        <w:rPr>
          <w:rFonts w:asciiTheme="minorHAnsi" w:eastAsia="Arial" w:hAnsiTheme="minorHAnsi" w:cstheme="minorHAnsi"/>
          <w:sz w:val="22"/>
          <w:szCs w:val="22"/>
        </w:rPr>
        <w:t xml:space="preserve"> </w:t>
      </w:r>
      <w:hyperlink r:id="rId25"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http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: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//</w:t>
        </w:r>
        <w:r w:rsidRPr="0064038B">
          <w:rPr>
            <w:rFonts w:asciiTheme="minorHAnsi" w:eastAsia="Arial" w:hAnsiTheme="minorHAnsi" w:cstheme="minorHAnsi"/>
            <w:spacing w:val="5"/>
            <w:sz w:val="22"/>
            <w:szCs w:val="22"/>
            <w:u w:color="0000FF"/>
          </w:rPr>
          <w:t>www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.ha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r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spacing w:val="11"/>
            <w:sz w:val="22"/>
            <w:szCs w:val="22"/>
            <w:u w:color="0000FF"/>
          </w:rPr>
          <w:t>k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uba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l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.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c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spacing w:val="9"/>
            <w:sz w:val="22"/>
            <w:szCs w:val="22"/>
            <w:u w:color="0000FF"/>
          </w:rPr>
          <w:t>m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/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po</w:t>
        </w:r>
        <w:r w:rsidRPr="0064038B">
          <w:rPr>
            <w:rFonts w:asciiTheme="minorHAnsi" w:eastAsia="Arial" w:hAnsiTheme="minorHAnsi" w:cstheme="minorHAnsi"/>
            <w:spacing w:val="5"/>
            <w:sz w:val="22"/>
            <w:szCs w:val="22"/>
            <w:u w:color="0000FF"/>
          </w:rPr>
          <w:t>r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t</w:t>
        </w:r>
        <w:r w:rsidRPr="0064038B">
          <w:rPr>
            <w:rFonts w:asciiTheme="minorHAnsi" w:eastAsia="Arial" w:hAnsiTheme="minorHAnsi" w:cstheme="minorHAnsi"/>
            <w:spacing w:val="9"/>
            <w:sz w:val="22"/>
            <w:szCs w:val="22"/>
            <w:u w:color="0000FF"/>
          </w:rPr>
          <w:t>f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li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/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g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r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aph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c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s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/D</w:t>
        </w:r>
        <w:r w:rsidRPr="0064038B">
          <w:rPr>
            <w:rFonts w:asciiTheme="minorHAnsi" w:eastAsia="Arial" w:hAnsiTheme="minorHAnsi" w:cstheme="minorHAnsi"/>
            <w:spacing w:val="5"/>
            <w:sz w:val="22"/>
            <w:szCs w:val="22"/>
            <w:u w:color="0000FF"/>
          </w:rPr>
          <w:t>w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B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u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s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n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e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s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s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C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a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r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.pn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g</w:t>
        </w:r>
      </w:hyperlink>
      <w:r w:rsidRPr="0064038B">
        <w:rPr>
          <w:rFonts w:asciiTheme="minorHAnsi" w:eastAsia="Arial" w:hAnsiTheme="minorHAnsi" w:cstheme="minorHAnsi"/>
          <w:sz w:val="22"/>
          <w:szCs w:val="22"/>
        </w:rPr>
        <w:t xml:space="preserve"> </w:t>
      </w:r>
      <w:hyperlink r:id="rId26"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http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: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//</w:t>
        </w:r>
        <w:r w:rsidRPr="0064038B">
          <w:rPr>
            <w:rFonts w:asciiTheme="minorHAnsi" w:eastAsia="Arial" w:hAnsiTheme="minorHAnsi" w:cstheme="minorHAnsi"/>
            <w:spacing w:val="5"/>
            <w:sz w:val="22"/>
            <w:szCs w:val="22"/>
            <w:u w:color="0000FF"/>
          </w:rPr>
          <w:t>www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.ha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r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spacing w:val="11"/>
            <w:sz w:val="22"/>
            <w:szCs w:val="22"/>
            <w:u w:color="0000FF"/>
          </w:rPr>
          <w:t>k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uba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l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.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c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spacing w:val="9"/>
            <w:sz w:val="22"/>
            <w:szCs w:val="22"/>
            <w:u w:color="0000FF"/>
          </w:rPr>
          <w:t>m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/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spacing w:val="5"/>
            <w:sz w:val="22"/>
            <w:szCs w:val="22"/>
            <w:u w:color="0000FF"/>
          </w:rPr>
          <w:t>w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In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s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t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t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u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te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/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c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on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t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e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s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t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/</w:t>
        </w:r>
      </w:hyperlink>
    </w:p>
    <w:p w14:paraId="72EF4EAF" w14:textId="77777777" w:rsidR="00C7146D" w:rsidRPr="0064038B" w:rsidRDefault="00C7146D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61AA7E17" w14:textId="77777777" w:rsidR="00C7146D" w:rsidRPr="0064038B" w:rsidRDefault="00D97122">
      <w:pPr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kill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Us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4038B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k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hot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ho</w:t>
      </w:r>
      <w:r w:rsidRPr="0064038B">
        <w:rPr>
          <w:rFonts w:asciiTheme="minorHAnsi" w:eastAsia="Arial" w:hAnsiTheme="minorHAnsi" w:cstheme="minorHAnsi"/>
          <w:sz w:val="22"/>
          <w:szCs w:val="22"/>
        </w:rPr>
        <w:t>p</w:t>
      </w:r>
    </w:p>
    <w:p w14:paraId="64B4358F" w14:textId="77777777" w:rsidR="00C7146D" w:rsidRPr="0064038B" w:rsidRDefault="00C7146D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70779CCB" w14:textId="77777777" w:rsidR="00C7146D" w:rsidRPr="0064038B" w:rsidRDefault="0064038B">
      <w:pPr>
        <w:ind w:left="112"/>
        <w:rPr>
          <w:rFonts w:asciiTheme="minorHAnsi" w:hAnsiTheme="minorHAnsi" w:cstheme="minorHAnsi"/>
          <w:sz w:val="22"/>
          <w:szCs w:val="22"/>
        </w:rPr>
      </w:pPr>
      <w:r w:rsidRPr="0064038B">
        <w:rPr>
          <w:rFonts w:asciiTheme="minorHAnsi" w:hAnsiTheme="minorHAnsi" w:cstheme="minorHAnsi"/>
          <w:sz w:val="22"/>
          <w:szCs w:val="22"/>
        </w:rPr>
        <w:pict w14:anchorId="7E4788C5">
          <v:shape id="_x0000_i1027" type="#_x0000_t75" style="width:498.15pt;height:.85pt">
            <v:imagedata r:id="rId27" o:title=""/>
          </v:shape>
        </w:pict>
      </w:r>
    </w:p>
    <w:p w14:paraId="37C6FC87" w14:textId="77777777" w:rsidR="00C7146D" w:rsidRPr="0064038B" w:rsidRDefault="00C7146D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67D2865B" w14:textId="77777777" w:rsidR="00C7146D" w:rsidRPr="0064038B" w:rsidRDefault="00D97122">
      <w:pPr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De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12793D8F" w14:textId="77777777" w:rsidR="00C7146D" w:rsidRPr="0064038B" w:rsidRDefault="00D97122">
      <w:pPr>
        <w:spacing w:before="12" w:line="340" w:lineRule="atLeast"/>
        <w:ind w:left="580" w:right="4663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hAnsiTheme="minorHAnsi" w:cstheme="minorHAnsi"/>
          <w:sz w:val="22"/>
          <w:szCs w:val="22"/>
        </w:rPr>
        <w:pict w14:anchorId="1956D904">
          <v:group id="_x0000_s1040" style="position:absolute;left:0;text-align:left;margin-left:48.6pt;margin-top:58.95pt;width:498.25pt;height:0;z-index:-251656192;mso-position-horizontal-relative:page" coordorigin="972,1179" coordsize="9965,0">
            <v:shape id="_x0000_s1041" style="position:absolute;left:972;top:1179;width:9965;height:0" coordorigin="972,1179" coordsize="9965,0" path="m972,1179r9965,e" filled="f" strokeweight=".58pt">
              <v:path arrowok="t"/>
            </v:shape>
            <w10:wrap anchorx="page"/>
          </v:group>
        </w:pict>
      </w:r>
      <w:r w:rsidRPr="0064038B">
        <w:rPr>
          <w:rFonts w:asciiTheme="minorHAnsi" w:hAnsiTheme="minorHAnsi" w:cstheme="minorHAnsi"/>
          <w:sz w:val="22"/>
          <w:szCs w:val="22"/>
        </w:rPr>
        <w:pict w14:anchorId="33D03436">
          <v:group id="_x0000_s1038" style="position:absolute;left:0;text-align:left;margin-left:48.6pt;margin-top:76.95pt;width:498.25pt;height:0;z-index:-251655168;mso-position-horizontal-relative:page" coordorigin="972,1539" coordsize="9965,0">
            <v:shape id="_x0000_s1039" style="position:absolute;left:972;top:1539;width:9965;height:0" coordorigin="972,1539" coordsize="9965,0" path="m972,1539r9965,e" filled="f" strokeweight=".58pt">
              <v:path arrowok="t"/>
            </v:shape>
            <w10:wrap anchorx="page"/>
          </v:group>
        </w:pic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ne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og</w:t>
      </w:r>
      <w:r w:rsidRPr="0064038B">
        <w:rPr>
          <w:rFonts w:asciiTheme="minorHAnsi" w:eastAsia="Arial" w:hAnsiTheme="minorHAnsi" w:cstheme="minorHAnsi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f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ebo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k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ap</w:t>
      </w:r>
      <w:r w:rsidRPr="0064038B">
        <w:rPr>
          <w:rFonts w:asciiTheme="minorHAnsi" w:eastAsia="Arial" w:hAnsiTheme="minorHAnsi" w:cstheme="minorHAnsi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ft</w:t>
      </w:r>
      <w:r w:rsidRPr="0064038B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w w:val="99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-3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-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8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k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4038B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-43"/>
          <w:sz w:val="22"/>
          <w:szCs w:val="22"/>
        </w:rPr>
        <w:t xml:space="preserve"> </w:t>
      </w:r>
      <w:hyperlink r:id="rId28"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h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t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t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p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s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: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/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/</w:t>
        </w:r>
        <w:r w:rsidRPr="0064038B">
          <w:rPr>
            <w:rFonts w:asciiTheme="minorHAnsi" w:eastAsia="Arial" w:hAnsiTheme="minorHAnsi" w:cstheme="minorHAnsi"/>
            <w:spacing w:val="5"/>
            <w:sz w:val="22"/>
            <w:szCs w:val="22"/>
            <w:u w:color="0000FF"/>
          </w:rPr>
          <w:t>www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.</w:t>
        </w:r>
        <w:r w:rsidRPr="0064038B">
          <w:rPr>
            <w:rFonts w:asciiTheme="minorHAnsi" w:eastAsia="Arial" w:hAnsiTheme="minorHAnsi" w:cstheme="minorHAnsi"/>
            <w:spacing w:val="9"/>
            <w:sz w:val="22"/>
            <w:szCs w:val="22"/>
            <w:u w:color="0000FF"/>
          </w:rPr>
          <w:t>f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a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c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e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b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oo</w:t>
        </w:r>
        <w:r w:rsidRPr="0064038B">
          <w:rPr>
            <w:rFonts w:asciiTheme="minorHAnsi" w:eastAsia="Arial" w:hAnsiTheme="minorHAnsi" w:cstheme="minorHAnsi"/>
            <w:spacing w:val="11"/>
            <w:sz w:val="22"/>
            <w:szCs w:val="22"/>
            <w:u w:color="0000FF"/>
          </w:rPr>
          <w:t>k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.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c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spacing w:val="9"/>
            <w:sz w:val="22"/>
            <w:szCs w:val="22"/>
            <w:u w:color="0000FF"/>
          </w:rPr>
          <w:t>m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/a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fte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r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l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fe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.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s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spacing w:val="8"/>
            <w:sz w:val="22"/>
            <w:szCs w:val="22"/>
            <w:u w:color="0000FF"/>
          </w:rPr>
          <w:t>c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spacing w:val="7"/>
            <w:sz w:val="22"/>
            <w:szCs w:val="22"/>
            <w:u w:color="0000FF"/>
          </w:rPr>
          <w:t>a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l</w:t>
        </w:r>
        <w:r w:rsidRPr="0064038B">
          <w:rPr>
            <w:rFonts w:asciiTheme="minorHAnsi" w:eastAsia="Arial" w:hAnsiTheme="minorHAnsi" w:cstheme="minorHAnsi"/>
            <w:spacing w:val="5"/>
            <w:sz w:val="22"/>
            <w:szCs w:val="22"/>
            <w:u w:color="0000FF"/>
          </w:rPr>
          <w:t>w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il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l</w:t>
        </w:r>
      </w:hyperlink>
      <w:r w:rsidRPr="0064038B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kill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7"/>
          <w:sz w:val="22"/>
          <w:szCs w:val="22"/>
        </w:rPr>
        <w:t>Us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5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4038B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ho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ho</w:t>
      </w:r>
      <w:r w:rsidRPr="0064038B">
        <w:rPr>
          <w:rFonts w:asciiTheme="minorHAnsi" w:eastAsia="Arial" w:hAnsiTheme="minorHAnsi" w:cstheme="minorHAnsi"/>
          <w:sz w:val="22"/>
          <w:szCs w:val="22"/>
        </w:rPr>
        <w:t>p</w:t>
      </w:r>
    </w:p>
    <w:p w14:paraId="503B4B06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BA083D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DAC495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B4595A" w14:textId="77777777" w:rsidR="00C7146D" w:rsidRPr="0064038B" w:rsidRDefault="00D97122">
      <w:pPr>
        <w:spacing w:before="13" w:line="300" w:lineRule="exact"/>
        <w:ind w:left="312"/>
        <w:rPr>
          <w:rFonts w:asciiTheme="minorHAnsi" w:eastAsia="Verdana" w:hAnsiTheme="minorHAnsi" w:cstheme="minorHAnsi"/>
          <w:sz w:val="22"/>
          <w:szCs w:val="22"/>
        </w:rPr>
      </w:pPr>
      <w:r w:rsidRPr="0064038B">
        <w:rPr>
          <w:rFonts w:asciiTheme="minorHAnsi" w:hAnsiTheme="minorHAnsi" w:cstheme="minorHAnsi"/>
          <w:sz w:val="22"/>
          <w:szCs w:val="22"/>
        </w:rPr>
        <w:pict w14:anchorId="556FD994">
          <v:group id="_x0000_s1036" style="position:absolute;left:0;text-align:left;margin-left:48.6pt;margin-top:22.85pt;width:498.25pt;height:0;z-index:-251654144;mso-position-horizontal-relative:page" coordorigin="972,457" coordsize="9965,0">
            <v:shape id="_x0000_s1037" style="position:absolute;left:972;top:457;width:9965;height:0" coordorigin="972,457" coordsize="9965,0" path="m972,457r9965,e" filled="f" strokeweight=".58pt">
              <v:path arrowok="t"/>
            </v:shape>
            <w10:wrap anchorx="page"/>
          </v:group>
        </w:pict>
      </w:r>
      <w:r w:rsidRPr="0064038B">
        <w:rPr>
          <w:rFonts w:asciiTheme="minorHAnsi" w:eastAsia="Arial" w:hAnsiTheme="minorHAnsi" w:cstheme="minorHAnsi"/>
          <w:b/>
          <w:spacing w:val="19"/>
          <w:position w:val="-2"/>
          <w:sz w:val="22"/>
          <w:szCs w:val="22"/>
        </w:rPr>
        <w:t>OT</w:t>
      </w:r>
      <w:r w:rsidRPr="0064038B">
        <w:rPr>
          <w:rFonts w:asciiTheme="minorHAnsi" w:eastAsia="Arial" w:hAnsiTheme="minorHAnsi" w:cstheme="minorHAnsi"/>
          <w:b/>
          <w:spacing w:val="18"/>
          <w:position w:val="-2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b/>
          <w:spacing w:val="22"/>
          <w:position w:val="-2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position w:val="-2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b/>
          <w:spacing w:val="42"/>
          <w:position w:val="-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14"/>
          <w:position w:val="-2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21"/>
          <w:position w:val="-2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19"/>
          <w:position w:val="-2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22"/>
          <w:position w:val="-2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b/>
          <w:spacing w:val="20"/>
          <w:position w:val="-2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b/>
          <w:spacing w:val="19"/>
          <w:position w:val="-2"/>
          <w:sz w:val="22"/>
          <w:szCs w:val="22"/>
        </w:rPr>
        <w:t>ITI</w:t>
      </w:r>
      <w:r w:rsidRPr="0064038B">
        <w:rPr>
          <w:rFonts w:asciiTheme="minorHAnsi" w:eastAsia="Arial" w:hAnsiTheme="minorHAnsi" w:cstheme="minorHAnsi"/>
          <w:b/>
          <w:spacing w:val="22"/>
          <w:position w:val="-2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position w:val="-2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-42"/>
          <w:position w:val="-2"/>
          <w:sz w:val="22"/>
          <w:szCs w:val="22"/>
        </w:rPr>
        <w:t xml:space="preserve"> </w:t>
      </w:r>
      <w:r w:rsidRPr="0064038B">
        <w:rPr>
          <w:rFonts w:asciiTheme="minorHAnsi" w:eastAsia="Verdana" w:hAnsiTheme="minorHAnsi" w:cstheme="minorHAnsi"/>
          <w:b/>
          <w:position w:val="-2"/>
          <w:sz w:val="22"/>
          <w:szCs w:val="22"/>
        </w:rPr>
        <w:t>:</w:t>
      </w:r>
    </w:p>
    <w:p w14:paraId="6CD4A7A3" w14:textId="77777777" w:rsidR="00C7146D" w:rsidRPr="0064038B" w:rsidRDefault="00C7146D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352FFF2B" w14:textId="77777777" w:rsidR="00C7146D" w:rsidRPr="0064038B" w:rsidRDefault="00D97122">
      <w:pPr>
        <w:tabs>
          <w:tab w:val="left" w:pos="940"/>
        </w:tabs>
        <w:spacing w:before="37" w:line="220" w:lineRule="exact"/>
        <w:ind w:left="940" w:right="287" w:hanging="36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hAnsiTheme="minorHAnsi" w:cstheme="minorHAnsi"/>
          <w:sz w:val="22"/>
          <w:szCs w:val="22"/>
        </w:rPr>
        <w:pict w14:anchorId="3EFAD410">
          <v:group id="_x0000_s1034" style="position:absolute;left:0;text-align:left;margin-left:48.6pt;margin-top:54pt;width:498.25pt;height:0;z-index:-251653120;mso-position-horizontal-relative:page" coordorigin="972,1080" coordsize="9965,0">
            <v:shape id="_x0000_s1035" style="position:absolute;left:972;top:1080;width:9965;height:0" coordorigin="972,1080" coordsize="9965,0" path="m972,1080r9965,e" filled="f" strokeweight=".20464mm">
              <v:path arrowok="t"/>
            </v:shape>
            <w10:wrap anchorx="page"/>
          </v:group>
        </w:pict>
      </w:r>
      <w:r w:rsidRPr="0064038B">
        <w:rPr>
          <w:rFonts w:asciiTheme="minorHAnsi" w:eastAsia="Courier New" w:hAnsiTheme="minorHAnsi" w:cstheme="minorHAnsi"/>
          <w:sz w:val="22"/>
          <w:szCs w:val="22"/>
        </w:rPr>
        <w:t>o</w:t>
      </w:r>
      <w:r w:rsidRPr="0064038B">
        <w:rPr>
          <w:rFonts w:asciiTheme="minorHAnsi" w:eastAsia="Courier New" w:hAnsiTheme="minorHAnsi" w:cstheme="minorHAnsi"/>
          <w:sz w:val="22"/>
          <w:szCs w:val="22"/>
        </w:rPr>
        <w:tab/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Cond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te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k</w:t>
      </w:r>
      <w:r w:rsidRPr="0064038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hop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/</w:t>
      </w:r>
      <w:r w:rsidRPr="0064038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x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1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-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top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k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F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Mob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il</w:t>
      </w:r>
      <w:r w:rsidRPr="0064038B">
        <w:rPr>
          <w:rFonts w:asciiTheme="minorHAnsi" w:eastAsia="Arial" w:hAnsiTheme="minorHAnsi" w:cstheme="minorHAnsi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en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h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hop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z w:val="22"/>
          <w:szCs w:val="22"/>
        </w:rPr>
        <w:t>.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v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ll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ud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Un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iv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sz w:val="22"/>
          <w:szCs w:val="22"/>
        </w:rPr>
        <w:t>,</w:t>
      </w:r>
      <w:r w:rsidRPr="0064038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an</w:t>
      </w:r>
      <w:r w:rsidRPr="0064038B">
        <w:rPr>
          <w:rFonts w:asciiTheme="minorHAnsi" w:eastAsia="Arial" w:hAnsiTheme="minorHAnsi" w:cstheme="minorHAnsi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te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hn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SV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j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an</w:t>
      </w:r>
      <w:r w:rsidRPr="0064038B">
        <w:rPr>
          <w:rFonts w:asciiTheme="minorHAnsi" w:eastAsia="Arial" w:hAnsiTheme="minorHAnsi" w:cstheme="minorHAnsi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V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j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7"/>
          <w:sz w:val="22"/>
          <w:szCs w:val="22"/>
        </w:rPr>
        <w:t>han</w:t>
      </w:r>
      <w:r w:rsidRPr="0064038B">
        <w:rPr>
          <w:rFonts w:asciiTheme="minorHAnsi" w:eastAsia="Arial" w:hAnsiTheme="minorHAnsi" w:cstheme="minorHAnsi"/>
          <w:sz w:val="22"/>
          <w:szCs w:val="22"/>
        </w:rPr>
        <w:t>.</w:t>
      </w:r>
    </w:p>
    <w:p w14:paraId="0D5CDE47" w14:textId="77777777" w:rsidR="00C7146D" w:rsidRPr="0064038B" w:rsidRDefault="00D97122">
      <w:pPr>
        <w:spacing w:line="220" w:lineRule="exact"/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hAnsiTheme="minorHAnsi" w:cstheme="minorHAnsi"/>
          <w:sz w:val="22"/>
          <w:szCs w:val="22"/>
        </w:rPr>
        <w:pict w14:anchorId="37A646B9">
          <v:group id="_x0000_s1032" style="position:absolute;left:0;text-align:left;margin-left:48.6pt;margin-top:35.6pt;width:498.25pt;height:0;z-index:-251652096;mso-position-horizontal-relative:page" coordorigin="972,712" coordsize="9965,0">
            <v:shape id="_x0000_s1033" style="position:absolute;left:972;top:712;width:9965;height:0" coordorigin="972,712" coordsize="9965,0" path="m972,712r9965,e" filled="f" strokeweight=".20464mm">
              <v:path arrowok="t"/>
            </v:shape>
            <w10:wrap anchorx="page"/>
          </v:group>
        </w:pict>
      </w:r>
      <w:r w:rsidRPr="0064038B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64038B">
        <w:rPr>
          <w:rFonts w:asciiTheme="minorHAnsi" w:eastAsia="Courier New" w:hAnsiTheme="minorHAnsi" w:cstheme="minorHAnsi"/>
          <w:spacing w:val="119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eg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uden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pa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64038B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fo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10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spacing w:val="19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>f</w:t>
      </w:r>
      <w:r w:rsidRPr="0064038B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i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ea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11"/>
          <w:position w:val="1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r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j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</w:p>
    <w:p w14:paraId="3EC81279" w14:textId="77777777" w:rsidR="00C7146D" w:rsidRPr="0064038B" w:rsidRDefault="00C7146D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1C798D24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28681B" w14:textId="77777777" w:rsidR="00C7146D" w:rsidRPr="0064038B" w:rsidRDefault="00C714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2EBF54" w14:textId="77777777" w:rsidR="00C7146D" w:rsidRPr="0064038B" w:rsidRDefault="00D97122">
      <w:pPr>
        <w:spacing w:before="13" w:line="300" w:lineRule="exact"/>
        <w:ind w:left="312"/>
        <w:rPr>
          <w:rFonts w:asciiTheme="minorHAnsi" w:eastAsia="Verdana" w:hAnsiTheme="minorHAnsi" w:cstheme="minorHAnsi"/>
          <w:sz w:val="22"/>
          <w:szCs w:val="22"/>
        </w:rPr>
      </w:pPr>
      <w:r w:rsidRPr="0064038B">
        <w:rPr>
          <w:rFonts w:asciiTheme="minorHAnsi" w:hAnsiTheme="minorHAnsi" w:cstheme="minorHAnsi"/>
          <w:sz w:val="22"/>
          <w:szCs w:val="22"/>
        </w:rPr>
        <w:pict w14:anchorId="00F40A0B">
          <v:group id="_x0000_s1030" style="position:absolute;left:0;text-align:left;margin-left:48.6pt;margin-top:22.7pt;width:498.25pt;height:0;z-index:-251651072;mso-position-horizontal-relative:page" coordorigin="972,454" coordsize="9965,0">
            <v:shape id="_x0000_s1031" style="position:absolute;left:972;top:454;width:9965;height:0" coordorigin="972,454" coordsize="9965,0" path="m972,454r9965,e" filled="f" strokeweight=".20464mm">
              <v:path arrowok="t"/>
            </v:shape>
            <w10:wrap anchorx="page"/>
          </v:group>
        </w:pict>
      </w:r>
      <w:r w:rsidRPr="0064038B">
        <w:rPr>
          <w:rFonts w:asciiTheme="minorHAnsi" w:eastAsia="Arial" w:hAnsiTheme="minorHAnsi" w:cstheme="minorHAnsi"/>
          <w:b/>
          <w:spacing w:val="18"/>
          <w:position w:val="-2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19"/>
          <w:position w:val="-2"/>
          <w:sz w:val="22"/>
          <w:szCs w:val="22"/>
        </w:rPr>
        <w:t>O</w:t>
      </w:r>
      <w:r w:rsidRPr="0064038B">
        <w:rPr>
          <w:rFonts w:asciiTheme="minorHAnsi" w:eastAsia="Arial" w:hAnsiTheme="minorHAnsi" w:cstheme="minorHAnsi"/>
          <w:b/>
          <w:spacing w:val="21"/>
          <w:position w:val="-2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position w:val="-2"/>
          <w:sz w:val="22"/>
          <w:szCs w:val="22"/>
        </w:rPr>
        <w:t>T</w:t>
      </w:r>
      <w:r w:rsidRPr="0064038B">
        <w:rPr>
          <w:rFonts w:asciiTheme="minorHAnsi" w:eastAsia="Arial" w:hAnsiTheme="minorHAnsi" w:cstheme="minorHAnsi"/>
          <w:b/>
          <w:spacing w:val="-43"/>
          <w:position w:val="-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b/>
          <w:spacing w:val="14"/>
          <w:position w:val="-2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b/>
          <w:spacing w:val="21"/>
          <w:position w:val="-2"/>
          <w:sz w:val="22"/>
          <w:szCs w:val="22"/>
        </w:rPr>
        <w:t>C</w:t>
      </w:r>
      <w:r w:rsidRPr="0064038B">
        <w:rPr>
          <w:rFonts w:asciiTheme="minorHAnsi" w:eastAsia="Arial" w:hAnsiTheme="minorHAnsi" w:cstheme="minorHAnsi"/>
          <w:b/>
          <w:spacing w:val="23"/>
          <w:position w:val="-2"/>
          <w:sz w:val="22"/>
          <w:szCs w:val="22"/>
        </w:rPr>
        <w:t>T</w:t>
      </w:r>
      <w:r w:rsidRPr="0064038B">
        <w:rPr>
          <w:rFonts w:asciiTheme="minorHAnsi" w:eastAsia="Verdana" w:hAnsiTheme="minorHAnsi" w:cstheme="minorHAnsi"/>
          <w:b/>
          <w:position w:val="-2"/>
          <w:sz w:val="22"/>
          <w:szCs w:val="22"/>
        </w:rPr>
        <w:t>:</w:t>
      </w:r>
    </w:p>
    <w:p w14:paraId="6F6EEC87" w14:textId="77777777" w:rsidR="00C7146D" w:rsidRPr="0064038B" w:rsidRDefault="00C7146D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0D74F05B" w14:textId="77777777" w:rsidR="00C7146D" w:rsidRPr="0064038B" w:rsidRDefault="00D97122">
      <w:pPr>
        <w:spacing w:before="34"/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64038B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ai</w:t>
      </w:r>
      <w:r w:rsidRPr="0064038B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4038B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hyperlink r:id="rId29">
        <w:r w:rsidRPr="0064038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w w:val="99"/>
            <w:sz w:val="22"/>
            <w:szCs w:val="22"/>
            <w:u w:color="0000FF"/>
          </w:rPr>
          <w:t>n</w:t>
        </w:r>
        <w:r w:rsidRPr="0064038B">
          <w:rPr>
            <w:rFonts w:asciiTheme="minorHAnsi" w:eastAsia="Arial" w:hAnsiTheme="minorHAnsi" w:cstheme="minorHAnsi"/>
            <w:spacing w:val="2"/>
            <w:w w:val="99"/>
            <w:sz w:val="22"/>
            <w:szCs w:val="22"/>
            <w:u w:color="0000FF"/>
          </w:rPr>
          <w:t>f</w:t>
        </w:r>
        <w:r w:rsidRPr="0064038B">
          <w:rPr>
            <w:rFonts w:asciiTheme="minorHAnsi" w:eastAsia="Arial" w:hAnsiTheme="minorHAnsi" w:cstheme="minorHAnsi"/>
            <w:w w:val="99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  <w:u w:color="0000FF"/>
          </w:rPr>
          <w:t>@</w:t>
        </w:r>
        <w:r w:rsidRPr="0064038B">
          <w:rPr>
            <w:rFonts w:asciiTheme="minorHAnsi" w:eastAsia="Arial" w:hAnsiTheme="minorHAnsi" w:cstheme="minorHAnsi"/>
            <w:w w:val="99"/>
            <w:sz w:val="22"/>
            <w:szCs w:val="22"/>
            <w:u w:color="0000FF"/>
          </w:rPr>
          <w:t>h</w:t>
        </w:r>
        <w:r w:rsidRPr="0064038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  <w:u w:color="0000FF"/>
          </w:rPr>
          <w:t>a</w:t>
        </w:r>
        <w:r w:rsidRPr="0064038B">
          <w:rPr>
            <w:rFonts w:asciiTheme="minorHAnsi" w:eastAsia="Arial" w:hAnsiTheme="minorHAnsi" w:cstheme="minorHAnsi"/>
            <w:spacing w:val="1"/>
            <w:w w:val="99"/>
            <w:sz w:val="22"/>
            <w:szCs w:val="22"/>
            <w:u w:color="0000FF"/>
          </w:rPr>
          <w:t>r</w:t>
        </w:r>
        <w:r w:rsidRPr="0064038B">
          <w:rPr>
            <w:rFonts w:asciiTheme="minorHAnsi" w:eastAsia="Arial" w:hAnsiTheme="minorHAnsi" w:cstheme="minorHAnsi"/>
            <w:spacing w:val="2"/>
            <w:w w:val="99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spacing w:val="3"/>
            <w:w w:val="99"/>
            <w:sz w:val="22"/>
            <w:szCs w:val="22"/>
            <w:u w:color="0000FF"/>
          </w:rPr>
          <w:t>k</w:t>
        </w:r>
        <w:r w:rsidRPr="0064038B">
          <w:rPr>
            <w:rFonts w:asciiTheme="minorHAnsi" w:eastAsia="Arial" w:hAnsiTheme="minorHAnsi" w:cstheme="minorHAnsi"/>
            <w:w w:val="99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  <w:u w:color="0000FF"/>
          </w:rPr>
          <w:t>u</w:t>
        </w:r>
        <w:r w:rsidRPr="0064038B">
          <w:rPr>
            <w:rFonts w:asciiTheme="minorHAnsi" w:eastAsia="Arial" w:hAnsiTheme="minorHAnsi" w:cstheme="minorHAnsi"/>
            <w:w w:val="99"/>
            <w:sz w:val="22"/>
            <w:szCs w:val="22"/>
            <w:u w:color="0000FF"/>
          </w:rPr>
          <w:t>b</w:t>
        </w:r>
        <w:r w:rsidRPr="0064038B">
          <w:rPr>
            <w:rFonts w:asciiTheme="minorHAnsi" w:eastAsia="Arial" w:hAnsiTheme="minorHAnsi" w:cstheme="minorHAnsi"/>
            <w:spacing w:val="-1"/>
            <w:w w:val="99"/>
            <w:sz w:val="22"/>
            <w:szCs w:val="22"/>
            <w:u w:color="0000FF"/>
          </w:rPr>
          <w:t>al</w:t>
        </w:r>
        <w:r w:rsidRPr="0064038B">
          <w:rPr>
            <w:rFonts w:asciiTheme="minorHAnsi" w:eastAsia="Arial" w:hAnsiTheme="minorHAnsi" w:cstheme="minorHAnsi"/>
            <w:w w:val="99"/>
            <w:sz w:val="22"/>
            <w:szCs w:val="22"/>
            <w:u w:color="0000FF"/>
          </w:rPr>
          <w:t>.</w:t>
        </w:r>
        <w:r w:rsidRPr="0064038B">
          <w:rPr>
            <w:rFonts w:asciiTheme="minorHAnsi" w:eastAsia="Arial" w:hAnsiTheme="minorHAnsi" w:cstheme="minorHAnsi"/>
            <w:spacing w:val="3"/>
            <w:w w:val="99"/>
            <w:sz w:val="22"/>
            <w:szCs w:val="22"/>
            <w:u w:color="0000FF"/>
          </w:rPr>
          <w:t>c</w:t>
        </w:r>
        <w:r w:rsidRPr="0064038B">
          <w:rPr>
            <w:rFonts w:asciiTheme="minorHAnsi" w:eastAsia="Arial" w:hAnsiTheme="minorHAnsi" w:cstheme="minorHAnsi"/>
            <w:w w:val="99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spacing w:val="6"/>
            <w:w w:val="99"/>
            <w:sz w:val="22"/>
            <w:szCs w:val="22"/>
            <w:u w:color="0000FF"/>
          </w:rPr>
          <w:t>m</w:t>
        </w:r>
        <w:r w:rsidRPr="0064038B">
          <w:rPr>
            <w:rFonts w:asciiTheme="minorHAnsi" w:eastAsia="Arial" w:hAnsiTheme="minorHAnsi" w:cstheme="minorHAnsi"/>
            <w:w w:val="99"/>
            <w:sz w:val="22"/>
            <w:szCs w:val="22"/>
          </w:rPr>
          <w:t>,</w:t>
        </w:r>
      </w:hyperlink>
      <w:r w:rsidRPr="0064038B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 xml:space="preserve"> </w:t>
      </w:r>
      <w:hyperlink r:id="rId30"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m</w:t>
        </w:r>
        <w:r w:rsidRPr="0064038B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is</w:t>
        </w:r>
        <w:r w:rsidRPr="0064038B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s</w:t>
        </w:r>
        <w:r w:rsidRPr="0064038B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il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e</w:t>
        </w:r>
        <w:r w:rsidRPr="0064038B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h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@</w:t>
        </w:r>
        <w:r w:rsidRPr="0064038B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g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m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a</w:t>
        </w:r>
        <w:r w:rsidRPr="0064038B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il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.</w:t>
        </w:r>
        <w:r w:rsidRPr="0064038B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c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om</w:t>
        </w:r>
      </w:hyperlink>
    </w:p>
    <w:p w14:paraId="5A358988" w14:textId="77777777" w:rsidR="00C7146D" w:rsidRPr="0064038B" w:rsidRDefault="00C7146D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2EA0244" w14:textId="77777777" w:rsidR="00C7146D" w:rsidRPr="0064038B" w:rsidRDefault="00D97122">
      <w:pPr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ebsite</w:t>
      </w:r>
      <w:r w:rsidRPr="0064038B">
        <w:rPr>
          <w:rFonts w:asciiTheme="minorHAnsi" w:eastAsia="Arial" w:hAnsiTheme="minorHAnsi" w:cstheme="minorHAnsi"/>
          <w:sz w:val="22"/>
          <w:szCs w:val="22"/>
        </w:rPr>
        <w:t>:</w:t>
      </w:r>
      <w:r w:rsidRPr="0064038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-54"/>
          <w:sz w:val="22"/>
          <w:szCs w:val="22"/>
        </w:rPr>
        <w:t xml:space="preserve"> </w:t>
      </w:r>
      <w:hyperlink r:id="rId31"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www.har</w:t>
        </w:r>
        <w:r w:rsidRPr="0064038B">
          <w:rPr>
            <w:rFonts w:asciiTheme="minorHAnsi" w:eastAsia="Arial" w:hAnsiTheme="minorHAnsi" w:cstheme="minorHAnsi"/>
            <w:spacing w:val="2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spacing w:val="3"/>
            <w:sz w:val="22"/>
            <w:szCs w:val="22"/>
            <w:u w:color="0000FF"/>
          </w:rPr>
          <w:t>k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u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b</w:t>
        </w:r>
        <w:r w:rsidRPr="0064038B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a</w:t>
        </w:r>
        <w:r w:rsidRPr="0064038B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l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.</w:t>
        </w:r>
        <w:r w:rsidRPr="0064038B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c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om</w:t>
        </w:r>
      </w:hyperlink>
    </w:p>
    <w:p w14:paraId="7665DF10" w14:textId="77777777" w:rsidR="00C7146D" w:rsidRPr="0064038B" w:rsidRDefault="00C7146D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D2B6C63" w14:textId="77777777" w:rsidR="00C7146D" w:rsidRPr="0064038B" w:rsidRDefault="00D97122">
      <w:pPr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obil</w:t>
      </w:r>
      <w:r w:rsidRPr="0064038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4038B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+</w:t>
      </w:r>
      <w:r w:rsidRPr="0064038B">
        <w:rPr>
          <w:rFonts w:asciiTheme="minorHAnsi" w:eastAsia="Arial" w:hAnsiTheme="minorHAnsi" w:cstheme="minorHAnsi"/>
          <w:sz w:val="22"/>
          <w:szCs w:val="22"/>
        </w:rPr>
        <w:t>91</w:t>
      </w:r>
      <w:r w:rsidRPr="0064038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9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64038B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4038B">
        <w:rPr>
          <w:rFonts w:asciiTheme="minorHAnsi" w:eastAsia="Arial" w:hAnsiTheme="minorHAnsi" w:cstheme="minorHAnsi"/>
          <w:sz w:val="22"/>
          <w:szCs w:val="22"/>
        </w:rPr>
        <w:t>9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64038B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4038B">
        <w:rPr>
          <w:rFonts w:asciiTheme="minorHAnsi" w:eastAsia="Arial" w:hAnsiTheme="minorHAnsi" w:cstheme="minorHAnsi"/>
          <w:sz w:val="22"/>
          <w:szCs w:val="22"/>
        </w:rPr>
        <w:t>6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64038B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4038B">
        <w:rPr>
          <w:rFonts w:asciiTheme="minorHAnsi" w:eastAsia="Arial" w:hAnsiTheme="minorHAnsi" w:cstheme="minorHAnsi"/>
          <w:sz w:val="22"/>
          <w:szCs w:val="22"/>
        </w:rPr>
        <w:t>3</w:t>
      </w:r>
    </w:p>
    <w:p w14:paraId="45E9EA4E" w14:textId="77777777" w:rsidR="00C7146D" w:rsidRPr="0064038B" w:rsidRDefault="00C7146D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9CE9218" w14:textId="77777777" w:rsidR="00C7146D" w:rsidRPr="0064038B" w:rsidRDefault="00D97122">
      <w:pPr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eastAsia="Arial" w:hAnsiTheme="minorHAnsi" w:cstheme="minorHAnsi"/>
          <w:b/>
          <w:sz w:val="22"/>
          <w:szCs w:val="22"/>
        </w:rPr>
        <w:t>LinkedI</w:t>
      </w:r>
      <w:r w:rsidRPr="0064038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4038B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hyperlink r:id="rId32"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ht</w:t>
        </w:r>
        <w:r w:rsidRPr="0064038B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t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p:</w:t>
        </w:r>
        <w:r w:rsidRPr="0064038B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/</w:t>
        </w:r>
        <w:r w:rsidRPr="0064038B">
          <w:rPr>
            <w:rFonts w:asciiTheme="minorHAnsi" w:eastAsia="Arial" w:hAnsiTheme="minorHAnsi" w:cstheme="minorHAnsi"/>
            <w:spacing w:val="2"/>
            <w:sz w:val="22"/>
            <w:szCs w:val="22"/>
            <w:u w:color="0000FF"/>
          </w:rPr>
          <w:t>/</w:t>
        </w:r>
        <w:r w:rsidRPr="0064038B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n</w:t>
        </w:r>
        <w:r w:rsidRPr="0064038B">
          <w:rPr>
            <w:rFonts w:asciiTheme="minorHAnsi" w:eastAsia="Arial" w:hAnsiTheme="minorHAnsi" w:cstheme="minorHAnsi"/>
            <w:spacing w:val="2"/>
            <w:sz w:val="22"/>
            <w:szCs w:val="22"/>
            <w:u w:color="0000FF"/>
          </w:rPr>
          <w:t>.</w:t>
        </w:r>
        <w:r w:rsidRPr="0064038B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li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n</w:t>
        </w:r>
        <w:r w:rsidRPr="0064038B">
          <w:rPr>
            <w:rFonts w:asciiTheme="minorHAnsi" w:eastAsia="Arial" w:hAnsiTheme="minorHAnsi" w:cstheme="minorHAnsi"/>
            <w:spacing w:val="3"/>
            <w:sz w:val="22"/>
            <w:szCs w:val="22"/>
            <w:u w:color="0000FF"/>
          </w:rPr>
          <w:t>k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e</w:t>
        </w:r>
        <w:r w:rsidRPr="0064038B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n</w:t>
        </w:r>
        <w:r w:rsidRPr="0064038B">
          <w:rPr>
            <w:rFonts w:asciiTheme="minorHAnsi" w:eastAsia="Arial" w:hAnsiTheme="minorHAnsi" w:cstheme="minorHAnsi"/>
            <w:spacing w:val="2"/>
            <w:sz w:val="22"/>
            <w:szCs w:val="22"/>
            <w:u w:color="0000FF"/>
          </w:rPr>
          <w:t>.</w:t>
        </w:r>
        <w:r w:rsidRPr="0064038B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c</w:t>
        </w:r>
        <w:r w:rsidRPr="0064038B">
          <w:rPr>
            <w:rFonts w:asciiTheme="minorHAnsi" w:eastAsia="Arial" w:hAnsiTheme="minorHAnsi" w:cstheme="minorHAnsi"/>
            <w:spacing w:val="-3"/>
            <w:sz w:val="22"/>
            <w:szCs w:val="22"/>
            <w:u w:color="0000FF"/>
          </w:rPr>
          <w:t>o</w:t>
        </w:r>
        <w:r w:rsidRPr="0064038B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m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/p</w:t>
        </w:r>
        <w:r w:rsidRPr="0064038B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u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b/</w:t>
        </w:r>
        <w:r w:rsidRPr="0064038B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h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a</w:t>
        </w:r>
        <w:r w:rsidRPr="0064038B">
          <w:rPr>
            <w:rFonts w:asciiTheme="minorHAnsi" w:eastAsia="Arial" w:hAnsiTheme="minorHAnsi" w:cstheme="minorHAnsi"/>
            <w:spacing w:val="3"/>
            <w:sz w:val="22"/>
            <w:szCs w:val="22"/>
            <w:u w:color="0000FF"/>
          </w:rPr>
          <w:t>r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i</w:t>
        </w:r>
        <w:r w:rsidRPr="0064038B">
          <w:rPr>
            <w:rFonts w:asciiTheme="minorHAnsi" w:eastAsia="Arial" w:hAnsiTheme="minorHAnsi" w:cstheme="minorHAnsi"/>
            <w:spacing w:val="6"/>
            <w:sz w:val="22"/>
            <w:szCs w:val="22"/>
            <w:u w:color="0000FF"/>
          </w:rPr>
          <w:t>k</w:t>
        </w:r>
        <w:r w:rsidRPr="0064038B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-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d</w:t>
        </w:r>
        <w:r w:rsidRPr="0064038B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u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b</w:t>
        </w:r>
        <w:r w:rsidRPr="0064038B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a</w:t>
        </w:r>
        <w:r w:rsidRPr="0064038B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l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/1</w:t>
        </w:r>
        <w:r w:rsidRPr="0064038B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4</w:t>
        </w:r>
        <w:r w:rsidRPr="0064038B">
          <w:rPr>
            <w:rFonts w:asciiTheme="minorHAnsi" w:eastAsia="Arial" w:hAnsiTheme="minorHAnsi" w:cstheme="minorHAnsi"/>
            <w:spacing w:val="2"/>
            <w:sz w:val="22"/>
            <w:szCs w:val="22"/>
            <w:u w:color="0000FF"/>
          </w:rPr>
          <w:t>/5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2</w:t>
        </w:r>
        <w:r w:rsidRPr="0064038B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b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/</w:t>
        </w:r>
        <w:r w:rsidRPr="0064038B">
          <w:rPr>
            <w:rFonts w:asciiTheme="minorHAnsi" w:eastAsia="Arial" w:hAnsiTheme="minorHAnsi" w:cstheme="minorHAnsi"/>
            <w:spacing w:val="2"/>
            <w:sz w:val="22"/>
            <w:szCs w:val="22"/>
            <w:u w:color="0000FF"/>
          </w:rPr>
          <w:t>4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b</w:t>
        </w:r>
        <w:r w:rsidRPr="0064038B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2</w:t>
        </w:r>
        <w:r w:rsidRPr="0064038B">
          <w:rPr>
            <w:rFonts w:asciiTheme="minorHAnsi" w:eastAsia="Arial" w:hAnsiTheme="minorHAnsi" w:cstheme="minorHAnsi"/>
            <w:sz w:val="22"/>
            <w:szCs w:val="22"/>
            <w:u w:color="0000FF"/>
          </w:rPr>
          <w:t>/</w:t>
        </w:r>
      </w:hyperlink>
    </w:p>
    <w:p w14:paraId="44C781CE" w14:textId="77777777" w:rsidR="00C7146D" w:rsidRPr="0064038B" w:rsidRDefault="00C7146D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4CB8292" w14:textId="77777777" w:rsidR="00C7146D" w:rsidRPr="0064038B" w:rsidRDefault="00D97122">
      <w:pPr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64038B">
        <w:rPr>
          <w:rFonts w:asciiTheme="minorHAnsi" w:hAnsiTheme="minorHAnsi" w:cstheme="minorHAnsi"/>
          <w:sz w:val="22"/>
          <w:szCs w:val="22"/>
        </w:rPr>
        <w:pict w14:anchorId="2D31EB83">
          <v:group id="_x0000_s1028" style="position:absolute;left:0;text-align:left;margin-left:48.6pt;margin-top:18pt;width:498.25pt;height:0;z-index:-251650048;mso-position-horizontal-relative:page" coordorigin="972,360" coordsize="9965,0">
            <v:shape id="_x0000_s1029" style="position:absolute;left:972;top:360;width:9965;height:0" coordorigin="972,360" coordsize="9965,0" path="m972,360r9965,e" filled="f" strokeweight=".20464mm">
              <v:path arrowok="t"/>
            </v:shape>
            <w10:wrap anchorx="page"/>
          </v:group>
        </w:pict>
      </w:r>
      <w:r w:rsidRPr="0064038B">
        <w:rPr>
          <w:rFonts w:asciiTheme="minorHAnsi" w:hAnsiTheme="minorHAnsi" w:cstheme="minorHAnsi"/>
          <w:sz w:val="22"/>
          <w:szCs w:val="22"/>
        </w:rPr>
        <w:pict w14:anchorId="6F24DE2D">
          <v:group id="_x0000_s1026" style="position:absolute;left:0;text-align:left;margin-left:47.9pt;margin-top:36pt;width:498.95pt;height:0;z-index:-251649024;mso-position-horizontal-relative:page" coordorigin="958,720" coordsize="9979,0">
            <v:shape id="_x0000_s1027" style="position:absolute;left:958;top:720;width:9979;height:0" coordorigin="958,720" coordsize="9979,0" path="m958,720r9979,e" filled="f" strokeweight=".20464mm">
              <v:path arrowok="t"/>
            </v:shape>
            <w10:wrap anchorx="page"/>
          </v:group>
        </w:pict>
      </w:r>
      <w:r w:rsidRPr="0064038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4038B">
        <w:rPr>
          <w:rFonts w:asciiTheme="minorHAnsi" w:eastAsia="Arial" w:hAnsiTheme="minorHAnsi" w:cstheme="minorHAnsi"/>
          <w:b/>
          <w:spacing w:val="2"/>
          <w:sz w:val="22"/>
          <w:szCs w:val="22"/>
        </w:rPr>
        <w:t>k</w:t>
      </w:r>
      <w:r w:rsidRPr="0064038B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64038B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64038B">
        <w:rPr>
          <w:rFonts w:asciiTheme="minorHAnsi" w:eastAsia="Arial" w:hAnsiTheme="minorHAnsi" w:cstheme="minorHAnsi"/>
          <w:b/>
          <w:sz w:val="22"/>
          <w:szCs w:val="22"/>
        </w:rPr>
        <w:t>e:</w:t>
      </w:r>
      <w:r w:rsidRPr="0064038B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4038B">
        <w:rPr>
          <w:rFonts w:asciiTheme="minorHAnsi" w:eastAsia="Arial" w:hAnsiTheme="minorHAnsi" w:cstheme="minorHAnsi"/>
          <w:sz w:val="22"/>
          <w:szCs w:val="22"/>
        </w:rPr>
        <w:t>hrd</w:t>
      </w:r>
      <w:r w:rsidRPr="0064038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4038B">
        <w:rPr>
          <w:rFonts w:asciiTheme="minorHAnsi" w:eastAsia="Arial" w:hAnsiTheme="minorHAnsi" w:cstheme="minorHAnsi"/>
          <w:sz w:val="22"/>
          <w:szCs w:val="22"/>
        </w:rPr>
        <w:t>.d</w:t>
      </w:r>
      <w:r w:rsidRPr="0064038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4038B">
        <w:rPr>
          <w:rFonts w:asciiTheme="minorHAnsi" w:eastAsia="Arial" w:hAnsiTheme="minorHAnsi" w:cstheme="minorHAnsi"/>
          <w:sz w:val="22"/>
          <w:szCs w:val="22"/>
        </w:rPr>
        <w:t>b</w:t>
      </w:r>
      <w:r w:rsidRPr="0064038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4038B">
        <w:rPr>
          <w:rFonts w:asciiTheme="minorHAnsi" w:eastAsia="Arial" w:hAnsiTheme="minorHAnsi" w:cstheme="minorHAnsi"/>
          <w:sz w:val="22"/>
          <w:szCs w:val="22"/>
        </w:rPr>
        <w:t>l</w:t>
      </w:r>
    </w:p>
    <w:sectPr w:rsidR="00C7146D" w:rsidRPr="0064038B">
      <w:pgSz w:w="11920" w:h="16840"/>
      <w:pgMar w:top="980" w:right="860" w:bottom="280" w:left="860" w:header="76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02948" w14:textId="77777777" w:rsidR="00D97122" w:rsidRDefault="00D97122">
      <w:r>
        <w:separator/>
      </w:r>
    </w:p>
  </w:endnote>
  <w:endnote w:type="continuationSeparator" w:id="0">
    <w:p w14:paraId="35D0ECB0" w14:textId="77777777" w:rsidR="00D97122" w:rsidRDefault="00D97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8DCCB" w14:textId="77777777" w:rsidR="00D97122" w:rsidRDefault="00D97122">
      <w:r>
        <w:separator/>
      </w:r>
    </w:p>
  </w:footnote>
  <w:footnote w:type="continuationSeparator" w:id="0">
    <w:p w14:paraId="0DA6ECAE" w14:textId="77777777" w:rsidR="00D97122" w:rsidRDefault="00D97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CF6A6" w14:textId="77777777" w:rsidR="00C7146D" w:rsidRDefault="00D97122">
    <w:pPr>
      <w:spacing w:line="200" w:lineRule="exact"/>
    </w:pPr>
    <w:r>
      <w:pict w14:anchorId="13BD7AEC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3pt;margin-top:37.05pt;width:112.8pt;height:13.05pt;z-index:-251660288;mso-position-horizontal-relative:page;mso-position-vertical-relative:page" filled="f" stroked="f">
          <v:textbox inset="0,0,0,0">
            <w:txbxContent>
              <w:p w14:paraId="4EFFBCBE" w14:textId="77777777" w:rsidR="00C7146D" w:rsidRDefault="00D97122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H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ar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d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 xml:space="preserve">ik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D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ub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al –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S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2"/>
                    <w:szCs w:val="22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m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m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y</w:t>
                </w:r>
              </w:p>
            </w:txbxContent>
          </v:textbox>
          <w10:wrap anchorx="page" anchory="page"/>
        </v:shape>
      </w:pict>
    </w:r>
    <w:r>
      <w:pict w14:anchorId="672176C4">
        <v:shape id="_x0000_s2051" type="#_x0000_t202" style="position:absolute;margin-left:485.35pt;margin-top:37.05pt;width:51.4pt;height:13.05pt;z-index:-251659264;mso-position-horizontal-relative:page;mso-position-vertical-relative:page" filled="f" stroked="f">
          <v:textbox inset="0,0,0,0">
            <w:txbxContent>
              <w:p w14:paraId="3440F277" w14:textId="77777777" w:rsidR="00C7146D" w:rsidRDefault="00D97122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g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1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f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564F2" w14:textId="7E77D5ED" w:rsidR="00C7146D" w:rsidRDefault="00C7146D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F6550"/>
    <w:multiLevelType w:val="multilevel"/>
    <w:tmpl w:val="D3DC289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46D"/>
    <w:rsid w:val="0064038B"/>
    <w:rsid w:val="00C7146D"/>
    <w:rsid w:val="00D9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73478F4A"/>
  <w15:docId w15:val="{BB65EB12-4DC3-403A-AA09-4429FD62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hardikdubal.com" TargetMode="External"/><Relationship Id="rId13" Type="http://schemas.openxmlformats.org/officeDocument/2006/relationships/hyperlink" Target="http://mindpocket.com/coloring.swf" TargetMode="External"/><Relationship Id="rId18" Type="http://schemas.openxmlformats.org/officeDocument/2006/relationships/hyperlink" Target="https://apps.facebook.com/socialrummy/?fb_source=search&amp;ref=br_tf" TargetMode="External"/><Relationship Id="rId26" Type="http://schemas.openxmlformats.org/officeDocument/2006/relationships/hyperlink" Target="http://www.hardikdubal.com/DwiInstitute/contest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.png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yperlink" Target="http://www.hardikdubal.com/portfolioMisc/Ike.swf" TargetMode="External"/><Relationship Id="rId17" Type="http://schemas.openxmlformats.org/officeDocument/2006/relationships/hyperlink" Target="https://itunes.apple.com/us/app/zulux-world-tour/id735957262?mt=8" TargetMode="External"/><Relationship Id="rId25" Type="http://schemas.openxmlformats.org/officeDocument/2006/relationships/hyperlink" Target="http://www.hardikdubal.com/portfolio/graphics/DwiBusinessCard.png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itunes.apple.com/us/app/tower-of-glory/id885009020?mt=8" TargetMode="External"/><Relationship Id="rId20" Type="http://schemas.openxmlformats.org/officeDocument/2006/relationships/hyperlink" Target="http://www.hardikdubal.com/portfolio/games/SnakesAndLadders.swf" TargetMode="External"/><Relationship Id="rId29" Type="http://schemas.openxmlformats.org/officeDocument/2006/relationships/hyperlink" Target="mailto:info@hardikduba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ay.google.com/store/apps/details?id=com.lionaviad.pocutato" TargetMode="External"/><Relationship Id="rId24" Type="http://schemas.openxmlformats.org/officeDocument/2006/relationships/hyperlink" Target="http://www.hardikdubal.com/portfolio/graphics/DwiLogo.png" TargetMode="External"/><Relationship Id="rId32" Type="http://schemas.openxmlformats.org/officeDocument/2006/relationships/hyperlink" Target="http://in.linkedin.com/pub/hardik-dubal/14/52b/4b2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hardikdubal.com/portfolioMisc/Daisy.swf" TargetMode="External"/><Relationship Id="rId23" Type="http://schemas.openxmlformats.org/officeDocument/2006/relationships/image" Target="media/image2.png"/><Relationship Id="rId28" Type="http://schemas.openxmlformats.org/officeDocument/2006/relationships/hyperlink" Target="https://www.facebook.com/afterlife.socialwill" TargetMode="External"/><Relationship Id="rId10" Type="http://schemas.openxmlformats.org/officeDocument/2006/relationships/hyperlink" Target="https://itunes.apple.com/us/app/vispy-play-practice-your-attention/id951479052?mt=8" TargetMode="External"/><Relationship Id="rId19" Type="http://schemas.openxmlformats.org/officeDocument/2006/relationships/header" Target="header2.xml"/><Relationship Id="rId31" Type="http://schemas.openxmlformats.org/officeDocument/2006/relationships/hyperlink" Target="http://www.hardikdubal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ardikdubal.com/" TargetMode="External"/><Relationship Id="rId14" Type="http://schemas.openxmlformats.org/officeDocument/2006/relationships/hyperlink" Target="http://www.hardikdubal.com/portfolioMisc/Milo.swf" TargetMode="External"/><Relationship Id="rId22" Type="http://schemas.openxmlformats.org/officeDocument/2006/relationships/hyperlink" Target="http://www.hardikdubal.com/" TargetMode="External"/><Relationship Id="rId27" Type="http://schemas.openxmlformats.org/officeDocument/2006/relationships/image" Target="media/image3.png"/><Relationship Id="rId30" Type="http://schemas.openxmlformats.org/officeDocument/2006/relationships/hyperlink" Target="mailto:missileh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985</Words>
  <Characters>5615</Characters>
  <Application>Microsoft Office Word</Application>
  <DocSecurity>0</DocSecurity>
  <Lines>46</Lines>
  <Paragraphs>13</Paragraphs>
  <ScaleCrop>false</ScaleCrop>
  <Company/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2021-06-07T13:00:00Z</dcterms:created>
  <dcterms:modified xsi:type="dcterms:W3CDTF">2021-06-07T13:10:00Z</dcterms:modified>
</cp:coreProperties>
</file>